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404FE" w:rsidRDefault="001250E1" w:rsidP="00D404FE">
      <w:pPr>
        <w:pStyle w:val="ContentsHeading"/>
        <w:jc w:val="center"/>
        <w:sectPr w:rsidR="00D404FE" w:rsidSect="00EC20A3">
          <w:footerReference w:type="default" r:id="rId8"/>
          <w:headerReference w:type="first" r:id="rId9"/>
          <w:footerReference w:type="first" r:id="rId10"/>
          <w:pgSz w:w="12240" w:h="15840"/>
          <w:pgMar w:top="0" w:right="0" w:bottom="451" w:left="0" w:header="0" w:footer="0" w:gutter="0"/>
          <w:cols w:space="720"/>
          <w:docGrid w:linePitch="435"/>
        </w:sectPr>
      </w:pPr>
      <w:r>
        <w:rPr>
          <w:noProof/>
          <w:lang w:eastAsia="en-US" w:bidi="ar-SA"/>
        </w:rPr>
        <w:drawing>
          <wp:inline distT="0" distB="0" distL="0" distR="0">
            <wp:extent cx="7799300" cy="10087094"/>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ReportCover.jpg"/>
                    <pic:cNvPicPr/>
                  </pic:nvPicPr>
                  <pic:blipFill>
                    <a:blip r:embed="rId11">
                      <a:extLst>
                        <a:ext uri="{28A0092B-C50C-407E-A947-70E740481C1C}">
                          <a14:useLocalDpi xmlns:a14="http://schemas.microsoft.com/office/drawing/2010/main" val="0"/>
                        </a:ext>
                      </a:extLst>
                    </a:blip>
                    <a:stretch>
                      <a:fillRect/>
                    </a:stretch>
                  </pic:blipFill>
                  <pic:spPr>
                    <a:xfrm>
                      <a:off x="0" y="0"/>
                      <a:ext cx="7799300" cy="10087094"/>
                    </a:xfrm>
                    <a:prstGeom prst="rect">
                      <a:avLst/>
                    </a:prstGeom>
                  </pic:spPr>
                </pic:pic>
              </a:graphicData>
            </a:graphic>
          </wp:inline>
        </w:drawing>
      </w:r>
    </w:p>
    <w:p w:rsidR="00D404FE" w:rsidRDefault="00D404FE" w:rsidP="00D404FE">
      <w:pPr>
        <w:pStyle w:val="Heading1"/>
        <w:jc w:val="left"/>
      </w:pPr>
      <w:bookmarkStart w:id="0" w:name="__RefHeading__97360_76814183"/>
      <w:bookmarkStart w:id="1" w:name="_Toc484701143"/>
      <w:bookmarkStart w:id="2" w:name="_Toc427983656"/>
      <w:bookmarkStart w:id="3" w:name="_Toc427985504"/>
      <w:bookmarkEnd w:id="0"/>
      <w:r>
        <w:lastRenderedPageBreak/>
        <w:t>Table of Co</w:t>
      </w:r>
      <w:r w:rsidRPr="002E4993">
        <w:t>ntents</w:t>
      </w:r>
      <w:bookmarkEnd w:id="1"/>
    </w:p>
    <w:p w:rsidR="00D404FE" w:rsidRDefault="00D404FE" w:rsidP="00F31E47"/>
    <w:p w:rsidR="0092529E" w:rsidRDefault="00D404FE">
      <w:pPr>
        <w:pStyle w:val="TOC1"/>
        <w:rPr>
          <w:rFonts w:asciiTheme="minorHAnsi" w:eastAsiaTheme="minorEastAsia" w:hAnsiTheme="minorHAnsi" w:cstheme="minorBidi"/>
          <w:b w:val="0"/>
          <w:noProof/>
          <w:kern w:val="0"/>
          <w:sz w:val="22"/>
          <w:szCs w:val="22"/>
          <w:lang w:eastAsia="en-US" w:bidi="ar-SA"/>
        </w:rPr>
      </w:pPr>
      <w:r>
        <w:fldChar w:fldCharType="begin"/>
      </w:r>
      <w:r>
        <w:instrText xml:space="preserve"> TOC \o "1-3" \h \z \u </w:instrText>
      </w:r>
      <w:r>
        <w:fldChar w:fldCharType="separate"/>
      </w:r>
      <w:hyperlink w:anchor="_Toc484701143" w:history="1">
        <w:r w:rsidR="0092529E" w:rsidRPr="00DD10B9">
          <w:rPr>
            <w:rStyle w:val="Hyperlink"/>
            <w:noProof/>
          </w:rPr>
          <w:t>Table of Contents</w:t>
        </w:r>
        <w:r w:rsidR="0092529E">
          <w:rPr>
            <w:noProof/>
            <w:webHidden/>
          </w:rPr>
          <w:tab/>
        </w:r>
        <w:r w:rsidR="0092529E">
          <w:rPr>
            <w:noProof/>
            <w:webHidden/>
          </w:rPr>
          <w:fldChar w:fldCharType="begin"/>
        </w:r>
        <w:r w:rsidR="0092529E">
          <w:rPr>
            <w:noProof/>
            <w:webHidden/>
          </w:rPr>
          <w:instrText xml:space="preserve"> PAGEREF _Toc484701143 \h </w:instrText>
        </w:r>
        <w:r w:rsidR="0092529E">
          <w:rPr>
            <w:noProof/>
            <w:webHidden/>
          </w:rPr>
        </w:r>
        <w:r w:rsidR="0092529E">
          <w:rPr>
            <w:noProof/>
            <w:webHidden/>
          </w:rPr>
          <w:fldChar w:fldCharType="separate"/>
        </w:r>
        <w:r w:rsidR="0092529E">
          <w:rPr>
            <w:noProof/>
            <w:webHidden/>
          </w:rPr>
          <w:t>i</w:t>
        </w:r>
        <w:r w:rsidR="0092529E">
          <w:rPr>
            <w:noProof/>
            <w:webHidden/>
          </w:rPr>
          <w:fldChar w:fldCharType="end"/>
        </w:r>
      </w:hyperlink>
    </w:p>
    <w:p w:rsidR="0092529E" w:rsidRDefault="00F03247">
      <w:pPr>
        <w:pStyle w:val="TOC1"/>
        <w:rPr>
          <w:rFonts w:asciiTheme="minorHAnsi" w:eastAsiaTheme="minorEastAsia" w:hAnsiTheme="minorHAnsi" w:cstheme="minorBidi"/>
          <w:b w:val="0"/>
          <w:noProof/>
          <w:kern w:val="0"/>
          <w:sz w:val="22"/>
          <w:szCs w:val="22"/>
          <w:lang w:eastAsia="en-US" w:bidi="ar-SA"/>
        </w:rPr>
      </w:pPr>
      <w:hyperlink w:anchor="_Toc484701144" w:history="1">
        <w:r w:rsidR="0092529E" w:rsidRPr="00DD10B9">
          <w:rPr>
            <w:rStyle w:val="Hyperlink"/>
            <w:noProof/>
          </w:rPr>
          <w:t>Acknowledgments</w:t>
        </w:r>
        <w:r w:rsidR="0092529E">
          <w:rPr>
            <w:noProof/>
            <w:webHidden/>
          </w:rPr>
          <w:tab/>
        </w:r>
        <w:r w:rsidR="0092529E">
          <w:rPr>
            <w:noProof/>
            <w:webHidden/>
          </w:rPr>
          <w:fldChar w:fldCharType="begin"/>
        </w:r>
        <w:r w:rsidR="0092529E">
          <w:rPr>
            <w:noProof/>
            <w:webHidden/>
          </w:rPr>
          <w:instrText xml:space="preserve"> PAGEREF _Toc484701144 \h </w:instrText>
        </w:r>
        <w:r w:rsidR="0092529E">
          <w:rPr>
            <w:noProof/>
            <w:webHidden/>
          </w:rPr>
        </w:r>
        <w:r w:rsidR="0092529E">
          <w:rPr>
            <w:noProof/>
            <w:webHidden/>
          </w:rPr>
          <w:fldChar w:fldCharType="separate"/>
        </w:r>
        <w:r w:rsidR="0092529E">
          <w:rPr>
            <w:noProof/>
            <w:webHidden/>
          </w:rPr>
          <w:t>iii</w:t>
        </w:r>
        <w:r w:rsidR="0092529E">
          <w:rPr>
            <w:noProof/>
            <w:webHidden/>
          </w:rPr>
          <w:fldChar w:fldCharType="end"/>
        </w:r>
      </w:hyperlink>
    </w:p>
    <w:p w:rsidR="0092529E" w:rsidRDefault="00F03247">
      <w:pPr>
        <w:pStyle w:val="TOC1"/>
        <w:rPr>
          <w:rFonts w:asciiTheme="minorHAnsi" w:eastAsiaTheme="minorEastAsia" w:hAnsiTheme="minorHAnsi" w:cstheme="minorBidi"/>
          <w:b w:val="0"/>
          <w:noProof/>
          <w:kern w:val="0"/>
          <w:sz w:val="22"/>
          <w:szCs w:val="22"/>
          <w:lang w:eastAsia="en-US" w:bidi="ar-SA"/>
        </w:rPr>
      </w:pPr>
      <w:hyperlink w:anchor="_Toc484701145" w:history="1">
        <w:r w:rsidR="0092529E" w:rsidRPr="00DD10B9">
          <w:rPr>
            <w:rStyle w:val="Hyperlink"/>
            <w:noProof/>
          </w:rPr>
          <w:t>Dedication</w:t>
        </w:r>
        <w:r w:rsidR="0092529E">
          <w:rPr>
            <w:noProof/>
            <w:webHidden/>
          </w:rPr>
          <w:tab/>
        </w:r>
        <w:r w:rsidR="0092529E">
          <w:rPr>
            <w:noProof/>
            <w:webHidden/>
          </w:rPr>
          <w:fldChar w:fldCharType="begin"/>
        </w:r>
        <w:r w:rsidR="0092529E">
          <w:rPr>
            <w:noProof/>
            <w:webHidden/>
          </w:rPr>
          <w:instrText xml:space="preserve"> PAGEREF _Toc484701145 \h </w:instrText>
        </w:r>
        <w:r w:rsidR="0092529E">
          <w:rPr>
            <w:noProof/>
            <w:webHidden/>
          </w:rPr>
        </w:r>
        <w:r w:rsidR="0092529E">
          <w:rPr>
            <w:noProof/>
            <w:webHidden/>
          </w:rPr>
          <w:fldChar w:fldCharType="separate"/>
        </w:r>
        <w:r w:rsidR="0092529E">
          <w:rPr>
            <w:noProof/>
            <w:webHidden/>
          </w:rPr>
          <w:t>iv</w:t>
        </w:r>
        <w:r w:rsidR="0092529E">
          <w:rPr>
            <w:noProof/>
            <w:webHidden/>
          </w:rPr>
          <w:fldChar w:fldCharType="end"/>
        </w:r>
      </w:hyperlink>
    </w:p>
    <w:p w:rsidR="0092529E" w:rsidRDefault="00F03247">
      <w:pPr>
        <w:pStyle w:val="TOC1"/>
        <w:rPr>
          <w:rFonts w:asciiTheme="minorHAnsi" w:eastAsiaTheme="minorEastAsia" w:hAnsiTheme="minorHAnsi" w:cstheme="minorBidi"/>
          <w:b w:val="0"/>
          <w:noProof/>
          <w:kern w:val="0"/>
          <w:sz w:val="22"/>
          <w:szCs w:val="22"/>
          <w:lang w:eastAsia="en-US" w:bidi="ar-SA"/>
        </w:rPr>
      </w:pPr>
      <w:hyperlink w:anchor="_Toc484701146" w:history="1">
        <w:r w:rsidR="0092529E" w:rsidRPr="00DD10B9">
          <w:rPr>
            <w:rStyle w:val="Hyperlink"/>
            <w:noProof/>
          </w:rPr>
          <w:t>Legal Notice</w:t>
        </w:r>
        <w:r w:rsidR="0092529E">
          <w:rPr>
            <w:noProof/>
            <w:webHidden/>
          </w:rPr>
          <w:tab/>
        </w:r>
        <w:r w:rsidR="0092529E">
          <w:rPr>
            <w:noProof/>
            <w:webHidden/>
          </w:rPr>
          <w:fldChar w:fldCharType="begin"/>
        </w:r>
        <w:r w:rsidR="0092529E">
          <w:rPr>
            <w:noProof/>
            <w:webHidden/>
          </w:rPr>
          <w:instrText xml:space="preserve"> PAGEREF _Toc484701146 \h </w:instrText>
        </w:r>
        <w:r w:rsidR="0092529E">
          <w:rPr>
            <w:noProof/>
            <w:webHidden/>
          </w:rPr>
        </w:r>
        <w:r w:rsidR="0092529E">
          <w:rPr>
            <w:noProof/>
            <w:webHidden/>
          </w:rPr>
          <w:fldChar w:fldCharType="separate"/>
        </w:r>
        <w:r w:rsidR="0092529E">
          <w:rPr>
            <w:noProof/>
            <w:webHidden/>
          </w:rPr>
          <w:t>v</w:t>
        </w:r>
        <w:r w:rsidR="0092529E">
          <w:rPr>
            <w:noProof/>
            <w:webHidden/>
          </w:rPr>
          <w:fldChar w:fldCharType="end"/>
        </w:r>
      </w:hyperlink>
    </w:p>
    <w:p w:rsidR="0092529E" w:rsidRDefault="00F03247">
      <w:pPr>
        <w:pStyle w:val="TOC1"/>
        <w:rPr>
          <w:rFonts w:asciiTheme="minorHAnsi" w:eastAsiaTheme="minorEastAsia" w:hAnsiTheme="minorHAnsi" w:cstheme="minorBidi"/>
          <w:b w:val="0"/>
          <w:noProof/>
          <w:kern w:val="0"/>
          <w:sz w:val="22"/>
          <w:szCs w:val="22"/>
          <w:lang w:eastAsia="en-US" w:bidi="ar-SA"/>
        </w:rPr>
      </w:pPr>
      <w:hyperlink w:anchor="_Toc484701147" w:history="1">
        <w:r w:rsidR="0092529E" w:rsidRPr="00DD10B9">
          <w:rPr>
            <w:rStyle w:val="Hyperlink"/>
            <w:noProof/>
          </w:rPr>
          <w:t>Entire Your Product Funnel Listing</w:t>
        </w:r>
        <w:r w:rsidR="0092529E">
          <w:rPr>
            <w:noProof/>
            <w:webHidden/>
          </w:rPr>
          <w:tab/>
        </w:r>
        <w:r w:rsidR="0092529E">
          <w:rPr>
            <w:noProof/>
            <w:webHidden/>
          </w:rPr>
          <w:fldChar w:fldCharType="begin"/>
        </w:r>
        <w:r w:rsidR="0092529E">
          <w:rPr>
            <w:noProof/>
            <w:webHidden/>
          </w:rPr>
          <w:instrText xml:space="preserve"> PAGEREF _Toc484701147 \h </w:instrText>
        </w:r>
        <w:r w:rsidR="0092529E">
          <w:rPr>
            <w:noProof/>
            <w:webHidden/>
          </w:rPr>
        </w:r>
        <w:r w:rsidR="0092529E">
          <w:rPr>
            <w:noProof/>
            <w:webHidden/>
          </w:rPr>
          <w:fldChar w:fldCharType="separate"/>
        </w:r>
        <w:r w:rsidR="0092529E">
          <w:rPr>
            <w:noProof/>
            <w:webHidden/>
          </w:rPr>
          <w:t>vi</w:t>
        </w:r>
        <w:r w:rsidR="0092529E">
          <w:rPr>
            <w:noProof/>
            <w:webHidden/>
          </w:rPr>
          <w:fldChar w:fldCharType="end"/>
        </w:r>
      </w:hyperlink>
    </w:p>
    <w:p w:rsidR="0092529E" w:rsidRDefault="00F03247">
      <w:pPr>
        <w:pStyle w:val="TOC1"/>
        <w:rPr>
          <w:rFonts w:asciiTheme="minorHAnsi" w:eastAsiaTheme="minorEastAsia" w:hAnsiTheme="minorHAnsi" w:cstheme="minorBidi"/>
          <w:b w:val="0"/>
          <w:noProof/>
          <w:kern w:val="0"/>
          <w:sz w:val="22"/>
          <w:szCs w:val="22"/>
          <w:lang w:eastAsia="en-US" w:bidi="ar-SA"/>
        </w:rPr>
      </w:pPr>
      <w:hyperlink w:anchor="_Toc484701148" w:history="1">
        <w:r w:rsidR="0092529E" w:rsidRPr="00DD10B9">
          <w:rPr>
            <w:rStyle w:val="Hyperlink"/>
            <w:noProof/>
          </w:rPr>
          <w:t>Introduction</w:t>
        </w:r>
        <w:r w:rsidR="0092529E">
          <w:rPr>
            <w:noProof/>
            <w:webHidden/>
          </w:rPr>
          <w:tab/>
        </w:r>
        <w:r w:rsidR="0092529E">
          <w:rPr>
            <w:noProof/>
            <w:webHidden/>
          </w:rPr>
          <w:fldChar w:fldCharType="begin"/>
        </w:r>
        <w:r w:rsidR="0092529E">
          <w:rPr>
            <w:noProof/>
            <w:webHidden/>
          </w:rPr>
          <w:instrText xml:space="preserve"> PAGEREF _Toc484701148 \h </w:instrText>
        </w:r>
        <w:r w:rsidR="0092529E">
          <w:rPr>
            <w:noProof/>
            <w:webHidden/>
          </w:rPr>
        </w:r>
        <w:r w:rsidR="0092529E">
          <w:rPr>
            <w:noProof/>
            <w:webHidden/>
          </w:rPr>
          <w:fldChar w:fldCharType="separate"/>
        </w:r>
        <w:r w:rsidR="0092529E">
          <w:rPr>
            <w:noProof/>
            <w:webHidden/>
          </w:rPr>
          <w:t>1</w:t>
        </w:r>
        <w:r w:rsidR="0092529E">
          <w:rPr>
            <w:noProof/>
            <w:webHidden/>
          </w:rPr>
          <w:fldChar w:fldCharType="end"/>
        </w:r>
      </w:hyperlink>
    </w:p>
    <w:p w:rsidR="0092529E" w:rsidRDefault="00F03247">
      <w:pPr>
        <w:pStyle w:val="TOC2"/>
        <w:rPr>
          <w:rFonts w:asciiTheme="minorHAnsi" w:eastAsiaTheme="minorEastAsia" w:hAnsiTheme="minorHAnsi" w:cstheme="minorBidi"/>
          <w:noProof/>
          <w:kern w:val="0"/>
          <w:sz w:val="22"/>
          <w:szCs w:val="22"/>
          <w:lang w:eastAsia="en-US" w:bidi="ar-SA"/>
        </w:rPr>
      </w:pPr>
      <w:hyperlink w:anchor="_Toc484701149" w:history="1">
        <w:r w:rsidR="0092529E" w:rsidRPr="00DD10B9">
          <w:rPr>
            <w:rStyle w:val="Hyperlink"/>
            <w:noProof/>
          </w:rPr>
          <w:t>Put a brief pithy statement here</w:t>
        </w:r>
        <w:r w:rsidR="0092529E">
          <w:rPr>
            <w:noProof/>
            <w:webHidden/>
          </w:rPr>
          <w:tab/>
        </w:r>
        <w:r w:rsidR="0092529E">
          <w:rPr>
            <w:noProof/>
            <w:webHidden/>
          </w:rPr>
          <w:fldChar w:fldCharType="begin"/>
        </w:r>
        <w:r w:rsidR="0092529E">
          <w:rPr>
            <w:noProof/>
            <w:webHidden/>
          </w:rPr>
          <w:instrText xml:space="preserve"> PAGEREF _Toc484701149 \h </w:instrText>
        </w:r>
        <w:r w:rsidR="0092529E">
          <w:rPr>
            <w:noProof/>
            <w:webHidden/>
          </w:rPr>
        </w:r>
        <w:r w:rsidR="0092529E">
          <w:rPr>
            <w:noProof/>
            <w:webHidden/>
          </w:rPr>
          <w:fldChar w:fldCharType="separate"/>
        </w:r>
        <w:r w:rsidR="0092529E">
          <w:rPr>
            <w:noProof/>
            <w:webHidden/>
          </w:rPr>
          <w:t>1</w:t>
        </w:r>
        <w:r w:rsidR="0092529E">
          <w:rPr>
            <w:noProof/>
            <w:webHidden/>
          </w:rPr>
          <w:fldChar w:fldCharType="end"/>
        </w:r>
      </w:hyperlink>
    </w:p>
    <w:p w:rsidR="0092529E" w:rsidRDefault="00F03247">
      <w:pPr>
        <w:pStyle w:val="TOC1"/>
        <w:rPr>
          <w:rFonts w:asciiTheme="minorHAnsi" w:eastAsiaTheme="minorEastAsia" w:hAnsiTheme="minorHAnsi" w:cstheme="minorBidi"/>
          <w:b w:val="0"/>
          <w:noProof/>
          <w:kern w:val="0"/>
          <w:sz w:val="22"/>
          <w:szCs w:val="22"/>
          <w:lang w:eastAsia="en-US" w:bidi="ar-SA"/>
        </w:rPr>
      </w:pPr>
      <w:hyperlink w:anchor="_Toc484701150" w:history="1">
        <w:r w:rsidR="0092529E" w:rsidRPr="00DD10B9">
          <w:rPr>
            <w:rStyle w:val="Hyperlink"/>
            <w:rFonts w:cs="Arial"/>
            <w:noProof/>
          </w:rPr>
          <w:t>First Things First</w:t>
        </w:r>
        <w:r w:rsidR="0092529E">
          <w:rPr>
            <w:noProof/>
            <w:webHidden/>
          </w:rPr>
          <w:tab/>
        </w:r>
        <w:r w:rsidR="0092529E">
          <w:rPr>
            <w:noProof/>
            <w:webHidden/>
          </w:rPr>
          <w:fldChar w:fldCharType="begin"/>
        </w:r>
        <w:r w:rsidR="0092529E">
          <w:rPr>
            <w:noProof/>
            <w:webHidden/>
          </w:rPr>
          <w:instrText xml:space="preserve"> PAGEREF _Toc484701150 \h </w:instrText>
        </w:r>
        <w:r w:rsidR="0092529E">
          <w:rPr>
            <w:noProof/>
            <w:webHidden/>
          </w:rPr>
        </w:r>
        <w:r w:rsidR="0092529E">
          <w:rPr>
            <w:noProof/>
            <w:webHidden/>
          </w:rPr>
          <w:fldChar w:fldCharType="separate"/>
        </w:r>
        <w:r w:rsidR="0092529E">
          <w:rPr>
            <w:noProof/>
            <w:webHidden/>
          </w:rPr>
          <w:t>2</w:t>
        </w:r>
        <w:r w:rsidR="0092529E">
          <w:rPr>
            <w:noProof/>
            <w:webHidden/>
          </w:rPr>
          <w:fldChar w:fldCharType="end"/>
        </w:r>
      </w:hyperlink>
    </w:p>
    <w:p w:rsidR="0092529E" w:rsidRDefault="00F03247">
      <w:pPr>
        <w:pStyle w:val="TOC2"/>
        <w:rPr>
          <w:rFonts w:asciiTheme="minorHAnsi" w:eastAsiaTheme="minorEastAsia" w:hAnsiTheme="minorHAnsi" w:cstheme="minorBidi"/>
          <w:noProof/>
          <w:kern w:val="0"/>
          <w:sz w:val="22"/>
          <w:szCs w:val="22"/>
          <w:lang w:eastAsia="en-US" w:bidi="ar-SA"/>
        </w:rPr>
      </w:pPr>
      <w:hyperlink w:anchor="_Toc484701151" w:history="1">
        <w:r w:rsidR="0092529E" w:rsidRPr="00DD10B9">
          <w:rPr>
            <w:rStyle w:val="Hyperlink"/>
            <w:noProof/>
          </w:rPr>
          <w:t>Step 1.)</w:t>
        </w:r>
        <w:r w:rsidR="0092529E">
          <w:rPr>
            <w:noProof/>
            <w:webHidden/>
          </w:rPr>
          <w:tab/>
        </w:r>
        <w:r w:rsidR="0092529E">
          <w:rPr>
            <w:noProof/>
            <w:webHidden/>
          </w:rPr>
          <w:fldChar w:fldCharType="begin"/>
        </w:r>
        <w:r w:rsidR="0092529E">
          <w:rPr>
            <w:noProof/>
            <w:webHidden/>
          </w:rPr>
          <w:instrText xml:space="preserve"> PAGEREF _Toc484701151 \h </w:instrText>
        </w:r>
        <w:r w:rsidR="0092529E">
          <w:rPr>
            <w:noProof/>
            <w:webHidden/>
          </w:rPr>
        </w:r>
        <w:r w:rsidR="0092529E">
          <w:rPr>
            <w:noProof/>
            <w:webHidden/>
          </w:rPr>
          <w:fldChar w:fldCharType="separate"/>
        </w:r>
        <w:r w:rsidR="0092529E">
          <w:rPr>
            <w:noProof/>
            <w:webHidden/>
          </w:rPr>
          <w:t>2</w:t>
        </w:r>
        <w:r w:rsidR="0092529E">
          <w:rPr>
            <w:noProof/>
            <w:webHidden/>
          </w:rPr>
          <w:fldChar w:fldCharType="end"/>
        </w:r>
      </w:hyperlink>
    </w:p>
    <w:p w:rsidR="0092529E" w:rsidRDefault="00F03247">
      <w:pPr>
        <w:pStyle w:val="TOC2"/>
        <w:rPr>
          <w:rFonts w:asciiTheme="minorHAnsi" w:eastAsiaTheme="minorEastAsia" w:hAnsiTheme="minorHAnsi" w:cstheme="minorBidi"/>
          <w:noProof/>
          <w:kern w:val="0"/>
          <w:sz w:val="22"/>
          <w:szCs w:val="22"/>
          <w:lang w:eastAsia="en-US" w:bidi="ar-SA"/>
        </w:rPr>
      </w:pPr>
      <w:hyperlink w:anchor="_Toc484701152" w:history="1">
        <w:r w:rsidR="0092529E" w:rsidRPr="00DD10B9">
          <w:rPr>
            <w:rStyle w:val="Hyperlink"/>
            <w:noProof/>
          </w:rPr>
          <w:t>Step 2.)</w:t>
        </w:r>
        <w:r w:rsidR="0092529E">
          <w:rPr>
            <w:noProof/>
            <w:webHidden/>
          </w:rPr>
          <w:tab/>
        </w:r>
        <w:r w:rsidR="0092529E">
          <w:rPr>
            <w:noProof/>
            <w:webHidden/>
          </w:rPr>
          <w:fldChar w:fldCharType="begin"/>
        </w:r>
        <w:r w:rsidR="0092529E">
          <w:rPr>
            <w:noProof/>
            <w:webHidden/>
          </w:rPr>
          <w:instrText xml:space="preserve"> PAGEREF _Toc484701152 \h </w:instrText>
        </w:r>
        <w:r w:rsidR="0092529E">
          <w:rPr>
            <w:noProof/>
            <w:webHidden/>
          </w:rPr>
        </w:r>
        <w:r w:rsidR="0092529E">
          <w:rPr>
            <w:noProof/>
            <w:webHidden/>
          </w:rPr>
          <w:fldChar w:fldCharType="separate"/>
        </w:r>
        <w:r w:rsidR="0092529E">
          <w:rPr>
            <w:noProof/>
            <w:webHidden/>
          </w:rPr>
          <w:t>2</w:t>
        </w:r>
        <w:r w:rsidR="0092529E">
          <w:rPr>
            <w:noProof/>
            <w:webHidden/>
          </w:rPr>
          <w:fldChar w:fldCharType="end"/>
        </w:r>
      </w:hyperlink>
    </w:p>
    <w:p w:rsidR="0092529E" w:rsidRDefault="00F03247">
      <w:pPr>
        <w:pStyle w:val="TOC2"/>
        <w:rPr>
          <w:rFonts w:asciiTheme="minorHAnsi" w:eastAsiaTheme="minorEastAsia" w:hAnsiTheme="minorHAnsi" w:cstheme="minorBidi"/>
          <w:noProof/>
          <w:kern w:val="0"/>
          <w:sz w:val="22"/>
          <w:szCs w:val="22"/>
          <w:lang w:eastAsia="en-US" w:bidi="ar-SA"/>
        </w:rPr>
      </w:pPr>
      <w:hyperlink w:anchor="_Toc484701153" w:history="1">
        <w:r w:rsidR="0092529E" w:rsidRPr="00DD10B9">
          <w:rPr>
            <w:rStyle w:val="Hyperlink"/>
            <w:noProof/>
          </w:rPr>
          <w:t>Step 3.) Do This After Broadcasting</w:t>
        </w:r>
        <w:r w:rsidR="0092529E">
          <w:rPr>
            <w:noProof/>
            <w:webHidden/>
          </w:rPr>
          <w:tab/>
        </w:r>
        <w:r w:rsidR="0092529E">
          <w:rPr>
            <w:noProof/>
            <w:webHidden/>
          </w:rPr>
          <w:fldChar w:fldCharType="begin"/>
        </w:r>
        <w:r w:rsidR="0092529E">
          <w:rPr>
            <w:noProof/>
            <w:webHidden/>
          </w:rPr>
          <w:instrText xml:space="preserve"> PAGEREF _Toc484701153 \h </w:instrText>
        </w:r>
        <w:r w:rsidR="0092529E">
          <w:rPr>
            <w:noProof/>
            <w:webHidden/>
          </w:rPr>
        </w:r>
        <w:r w:rsidR="0092529E">
          <w:rPr>
            <w:noProof/>
            <w:webHidden/>
          </w:rPr>
          <w:fldChar w:fldCharType="separate"/>
        </w:r>
        <w:r w:rsidR="0092529E">
          <w:rPr>
            <w:noProof/>
            <w:webHidden/>
          </w:rPr>
          <w:t>2</w:t>
        </w:r>
        <w:r w:rsidR="0092529E">
          <w:rPr>
            <w:noProof/>
            <w:webHidden/>
          </w:rPr>
          <w:fldChar w:fldCharType="end"/>
        </w:r>
      </w:hyperlink>
    </w:p>
    <w:p w:rsidR="0092529E" w:rsidRDefault="00F03247">
      <w:pPr>
        <w:pStyle w:val="TOC1"/>
        <w:rPr>
          <w:rFonts w:asciiTheme="minorHAnsi" w:eastAsiaTheme="minorEastAsia" w:hAnsiTheme="minorHAnsi" w:cstheme="minorBidi"/>
          <w:b w:val="0"/>
          <w:noProof/>
          <w:kern w:val="0"/>
          <w:sz w:val="22"/>
          <w:szCs w:val="22"/>
          <w:lang w:eastAsia="en-US" w:bidi="ar-SA"/>
        </w:rPr>
      </w:pPr>
      <w:hyperlink w:anchor="_Toc484701154" w:history="1">
        <w:r w:rsidR="0092529E" w:rsidRPr="00DD10B9">
          <w:rPr>
            <w:rStyle w:val="Hyperlink"/>
            <w:rFonts w:cs="Arial"/>
            <w:noProof/>
          </w:rPr>
          <w:t>Chapter 1…..</w:t>
        </w:r>
        <w:r w:rsidR="0092529E">
          <w:rPr>
            <w:noProof/>
            <w:webHidden/>
          </w:rPr>
          <w:tab/>
        </w:r>
        <w:r w:rsidR="0092529E">
          <w:rPr>
            <w:noProof/>
            <w:webHidden/>
          </w:rPr>
          <w:fldChar w:fldCharType="begin"/>
        </w:r>
        <w:r w:rsidR="0092529E">
          <w:rPr>
            <w:noProof/>
            <w:webHidden/>
          </w:rPr>
          <w:instrText xml:space="preserve"> PAGEREF _Toc484701154 \h </w:instrText>
        </w:r>
        <w:r w:rsidR="0092529E">
          <w:rPr>
            <w:noProof/>
            <w:webHidden/>
          </w:rPr>
        </w:r>
        <w:r w:rsidR="0092529E">
          <w:rPr>
            <w:noProof/>
            <w:webHidden/>
          </w:rPr>
          <w:fldChar w:fldCharType="separate"/>
        </w:r>
        <w:r w:rsidR="0092529E">
          <w:rPr>
            <w:noProof/>
            <w:webHidden/>
          </w:rPr>
          <w:t>3</w:t>
        </w:r>
        <w:r w:rsidR="0092529E">
          <w:rPr>
            <w:noProof/>
            <w:webHidden/>
          </w:rPr>
          <w:fldChar w:fldCharType="end"/>
        </w:r>
      </w:hyperlink>
    </w:p>
    <w:p w:rsidR="0092529E" w:rsidRDefault="00F03247">
      <w:pPr>
        <w:pStyle w:val="TOC2"/>
        <w:rPr>
          <w:rFonts w:asciiTheme="minorHAnsi" w:eastAsiaTheme="minorEastAsia" w:hAnsiTheme="minorHAnsi" w:cstheme="minorBidi"/>
          <w:noProof/>
          <w:kern w:val="0"/>
          <w:sz w:val="22"/>
          <w:szCs w:val="22"/>
          <w:lang w:eastAsia="en-US" w:bidi="ar-SA"/>
        </w:rPr>
      </w:pPr>
      <w:hyperlink w:anchor="_Toc484701155" w:history="1">
        <w:r w:rsidR="0092529E" w:rsidRPr="00DD10B9">
          <w:rPr>
            <w:rStyle w:val="Hyperlink"/>
            <w:noProof/>
          </w:rPr>
          <w:t>Step 1.)</w:t>
        </w:r>
        <w:r w:rsidR="0092529E">
          <w:rPr>
            <w:noProof/>
            <w:webHidden/>
          </w:rPr>
          <w:tab/>
        </w:r>
        <w:r w:rsidR="0092529E">
          <w:rPr>
            <w:noProof/>
            <w:webHidden/>
          </w:rPr>
          <w:fldChar w:fldCharType="begin"/>
        </w:r>
        <w:r w:rsidR="0092529E">
          <w:rPr>
            <w:noProof/>
            <w:webHidden/>
          </w:rPr>
          <w:instrText xml:space="preserve"> PAGEREF _Toc484701155 \h </w:instrText>
        </w:r>
        <w:r w:rsidR="0092529E">
          <w:rPr>
            <w:noProof/>
            <w:webHidden/>
          </w:rPr>
        </w:r>
        <w:r w:rsidR="0092529E">
          <w:rPr>
            <w:noProof/>
            <w:webHidden/>
          </w:rPr>
          <w:fldChar w:fldCharType="separate"/>
        </w:r>
        <w:r w:rsidR="0092529E">
          <w:rPr>
            <w:noProof/>
            <w:webHidden/>
          </w:rPr>
          <w:t>3</w:t>
        </w:r>
        <w:r w:rsidR="0092529E">
          <w:rPr>
            <w:noProof/>
            <w:webHidden/>
          </w:rPr>
          <w:fldChar w:fldCharType="end"/>
        </w:r>
      </w:hyperlink>
    </w:p>
    <w:p w:rsidR="0092529E" w:rsidRDefault="00F03247">
      <w:pPr>
        <w:pStyle w:val="TOC2"/>
        <w:rPr>
          <w:rFonts w:asciiTheme="minorHAnsi" w:eastAsiaTheme="minorEastAsia" w:hAnsiTheme="minorHAnsi" w:cstheme="minorBidi"/>
          <w:noProof/>
          <w:kern w:val="0"/>
          <w:sz w:val="22"/>
          <w:szCs w:val="22"/>
          <w:lang w:eastAsia="en-US" w:bidi="ar-SA"/>
        </w:rPr>
      </w:pPr>
      <w:hyperlink w:anchor="_Toc484701156" w:history="1">
        <w:r w:rsidR="0092529E" w:rsidRPr="00DD10B9">
          <w:rPr>
            <w:rStyle w:val="Hyperlink"/>
            <w:noProof/>
          </w:rPr>
          <w:t>Step 2.)</w:t>
        </w:r>
        <w:r w:rsidR="0092529E">
          <w:rPr>
            <w:noProof/>
            <w:webHidden/>
          </w:rPr>
          <w:tab/>
        </w:r>
        <w:r w:rsidR="0092529E">
          <w:rPr>
            <w:noProof/>
            <w:webHidden/>
          </w:rPr>
          <w:fldChar w:fldCharType="begin"/>
        </w:r>
        <w:r w:rsidR="0092529E">
          <w:rPr>
            <w:noProof/>
            <w:webHidden/>
          </w:rPr>
          <w:instrText xml:space="preserve"> PAGEREF _Toc484701156 \h </w:instrText>
        </w:r>
        <w:r w:rsidR="0092529E">
          <w:rPr>
            <w:noProof/>
            <w:webHidden/>
          </w:rPr>
        </w:r>
        <w:r w:rsidR="0092529E">
          <w:rPr>
            <w:noProof/>
            <w:webHidden/>
          </w:rPr>
          <w:fldChar w:fldCharType="separate"/>
        </w:r>
        <w:r w:rsidR="0092529E">
          <w:rPr>
            <w:noProof/>
            <w:webHidden/>
          </w:rPr>
          <w:t>3</w:t>
        </w:r>
        <w:r w:rsidR="0092529E">
          <w:rPr>
            <w:noProof/>
            <w:webHidden/>
          </w:rPr>
          <w:fldChar w:fldCharType="end"/>
        </w:r>
      </w:hyperlink>
    </w:p>
    <w:p w:rsidR="0092529E" w:rsidRDefault="00F03247">
      <w:pPr>
        <w:pStyle w:val="TOC2"/>
        <w:rPr>
          <w:rFonts w:asciiTheme="minorHAnsi" w:eastAsiaTheme="minorEastAsia" w:hAnsiTheme="minorHAnsi" w:cstheme="minorBidi"/>
          <w:noProof/>
          <w:kern w:val="0"/>
          <w:sz w:val="22"/>
          <w:szCs w:val="22"/>
          <w:lang w:eastAsia="en-US" w:bidi="ar-SA"/>
        </w:rPr>
      </w:pPr>
      <w:hyperlink w:anchor="_Toc484701157" w:history="1">
        <w:r w:rsidR="0092529E" w:rsidRPr="00DD10B9">
          <w:rPr>
            <w:rStyle w:val="Hyperlink"/>
            <w:noProof/>
          </w:rPr>
          <w:t>Step 3.)</w:t>
        </w:r>
        <w:r w:rsidR="0092529E">
          <w:rPr>
            <w:noProof/>
            <w:webHidden/>
          </w:rPr>
          <w:tab/>
        </w:r>
        <w:r w:rsidR="0092529E">
          <w:rPr>
            <w:noProof/>
            <w:webHidden/>
          </w:rPr>
          <w:fldChar w:fldCharType="begin"/>
        </w:r>
        <w:r w:rsidR="0092529E">
          <w:rPr>
            <w:noProof/>
            <w:webHidden/>
          </w:rPr>
          <w:instrText xml:space="preserve"> PAGEREF _Toc484701157 \h </w:instrText>
        </w:r>
        <w:r w:rsidR="0092529E">
          <w:rPr>
            <w:noProof/>
            <w:webHidden/>
          </w:rPr>
        </w:r>
        <w:r w:rsidR="0092529E">
          <w:rPr>
            <w:noProof/>
            <w:webHidden/>
          </w:rPr>
          <w:fldChar w:fldCharType="separate"/>
        </w:r>
        <w:r w:rsidR="0092529E">
          <w:rPr>
            <w:noProof/>
            <w:webHidden/>
          </w:rPr>
          <w:t>3</w:t>
        </w:r>
        <w:r w:rsidR="0092529E">
          <w:rPr>
            <w:noProof/>
            <w:webHidden/>
          </w:rPr>
          <w:fldChar w:fldCharType="end"/>
        </w:r>
      </w:hyperlink>
    </w:p>
    <w:p w:rsidR="0092529E" w:rsidRDefault="00F03247">
      <w:pPr>
        <w:pStyle w:val="TOC1"/>
        <w:rPr>
          <w:rFonts w:asciiTheme="minorHAnsi" w:eastAsiaTheme="minorEastAsia" w:hAnsiTheme="minorHAnsi" w:cstheme="minorBidi"/>
          <w:b w:val="0"/>
          <w:noProof/>
          <w:kern w:val="0"/>
          <w:sz w:val="22"/>
          <w:szCs w:val="22"/>
          <w:lang w:eastAsia="en-US" w:bidi="ar-SA"/>
        </w:rPr>
      </w:pPr>
      <w:hyperlink w:anchor="_Toc484701158" w:history="1">
        <w:r w:rsidR="0092529E" w:rsidRPr="00DD10B9">
          <w:rPr>
            <w:rStyle w:val="Hyperlink"/>
            <w:noProof/>
          </w:rPr>
          <w:t>Chapter 2…..</w:t>
        </w:r>
        <w:r w:rsidR="0092529E">
          <w:rPr>
            <w:noProof/>
            <w:webHidden/>
          </w:rPr>
          <w:tab/>
        </w:r>
        <w:r w:rsidR="0092529E">
          <w:rPr>
            <w:noProof/>
            <w:webHidden/>
          </w:rPr>
          <w:fldChar w:fldCharType="begin"/>
        </w:r>
        <w:r w:rsidR="0092529E">
          <w:rPr>
            <w:noProof/>
            <w:webHidden/>
          </w:rPr>
          <w:instrText xml:space="preserve"> PAGEREF _Toc484701158 \h </w:instrText>
        </w:r>
        <w:r w:rsidR="0092529E">
          <w:rPr>
            <w:noProof/>
            <w:webHidden/>
          </w:rPr>
        </w:r>
        <w:r w:rsidR="0092529E">
          <w:rPr>
            <w:noProof/>
            <w:webHidden/>
          </w:rPr>
          <w:fldChar w:fldCharType="separate"/>
        </w:r>
        <w:r w:rsidR="0092529E">
          <w:rPr>
            <w:noProof/>
            <w:webHidden/>
          </w:rPr>
          <w:t>4</w:t>
        </w:r>
        <w:r w:rsidR="0092529E">
          <w:rPr>
            <w:noProof/>
            <w:webHidden/>
          </w:rPr>
          <w:fldChar w:fldCharType="end"/>
        </w:r>
      </w:hyperlink>
    </w:p>
    <w:p w:rsidR="0092529E" w:rsidRDefault="00F03247">
      <w:pPr>
        <w:pStyle w:val="TOC2"/>
        <w:rPr>
          <w:rFonts w:asciiTheme="minorHAnsi" w:eastAsiaTheme="minorEastAsia" w:hAnsiTheme="minorHAnsi" w:cstheme="minorBidi"/>
          <w:noProof/>
          <w:kern w:val="0"/>
          <w:sz w:val="22"/>
          <w:szCs w:val="22"/>
          <w:lang w:eastAsia="en-US" w:bidi="ar-SA"/>
        </w:rPr>
      </w:pPr>
      <w:hyperlink w:anchor="_Toc484701159" w:history="1">
        <w:r w:rsidR="0092529E" w:rsidRPr="00DD10B9">
          <w:rPr>
            <w:rStyle w:val="Hyperlink"/>
            <w:noProof/>
          </w:rPr>
          <w:t>Step 1.)</w:t>
        </w:r>
        <w:r w:rsidR="0092529E">
          <w:rPr>
            <w:noProof/>
            <w:webHidden/>
          </w:rPr>
          <w:tab/>
        </w:r>
        <w:r w:rsidR="0092529E">
          <w:rPr>
            <w:noProof/>
            <w:webHidden/>
          </w:rPr>
          <w:fldChar w:fldCharType="begin"/>
        </w:r>
        <w:r w:rsidR="0092529E">
          <w:rPr>
            <w:noProof/>
            <w:webHidden/>
          </w:rPr>
          <w:instrText xml:space="preserve"> PAGEREF _Toc484701159 \h </w:instrText>
        </w:r>
        <w:r w:rsidR="0092529E">
          <w:rPr>
            <w:noProof/>
            <w:webHidden/>
          </w:rPr>
        </w:r>
        <w:r w:rsidR="0092529E">
          <w:rPr>
            <w:noProof/>
            <w:webHidden/>
          </w:rPr>
          <w:fldChar w:fldCharType="separate"/>
        </w:r>
        <w:r w:rsidR="0092529E">
          <w:rPr>
            <w:noProof/>
            <w:webHidden/>
          </w:rPr>
          <w:t>4</w:t>
        </w:r>
        <w:r w:rsidR="0092529E">
          <w:rPr>
            <w:noProof/>
            <w:webHidden/>
          </w:rPr>
          <w:fldChar w:fldCharType="end"/>
        </w:r>
      </w:hyperlink>
    </w:p>
    <w:p w:rsidR="0092529E" w:rsidRDefault="00F03247">
      <w:pPr>
        <w:pStyle w:val="TOC2"/>
        <w:rPr>
          <w:rFonts w:asciiTheme="minorHAnsi" w:eastAsiaTheme="minorEastAsia" w:hAnsiTheme="minorHAnsi" w:cstheme="minorBidi"/>
          <w:noProof/>
          <w:kern w:val="0"/>
          <w:sz w:val="22"/>
          <w:szCs w:val="22"/>
          <w:lang w:eastAsia="en-US" w:bidi="ar-SA"/>
        </w:rPr>
      </w:pPr>
      <w:hyperlink w:anchor="_Toc484701160" w:history="1">
        <w:r w:rsidR="0092529E" w:rsidRPr="00DD10B9">
          <w:rPr>
            <w:rStyle w:val="Hyperlink"/>
            <w:noProof/>
          </w:rPr>
          <w:t>Step 2.)</w:t>
        </w:r>
        <w:r w:rsidR="0092529E">
          <w:rPr>
            <w:noProof/>
            <w:webHidden/>
          </w:rPr>
          <w:tab/>
        </w:r>
        <w:r w:rsidR="0092529E">
          <w:rPr>
            <w:noProof/>
            <w:webHidden/>
          </w:rPr>
          <w:fldChar w:fldCharType="begin"/>
        </w:r>
        <w:r w:rsidR="0092529E">
          <w:rPr>
            <w:noProof/>
            <w:webHidden/>
          </w:rPr>
          <w:instrText xml:space="preserve"> PAGEREF _Toc484701160 \h </w:instrText>
        </w:r>
        <w:r w:rsidR="0092529E">
          <w:rPr>
            <w:noProof/>
            <w:webHidden/>
          </w:rPr>
        </w:r>
        <w:r w:rsidR="0092529E">
          <w:rPr>
            <w:noProof/>
            <w:webHidden/>
          </w:rPr>
          <w:fldChar w:fldCharType="separate"/>
        </w:r>
        <w:r w:rsidR="0092529E">
          <w:rPr>
            <w:noProof/>
            <w:webHidden/>
          </w:rPr>
          <w:t>4</w:t>
        </w:r>
        <w:r w:rsidR="0092529E">
          <w:rPr>
            <w:noProof/>
            <w:webHidden/>
          </w:rPr>
          <w:fldChar w:fldCharType="end"/>
        </w:r>
      </w:hyperlink>
    </w:p>
    <w:p w:rsidR="0092529E" w:rsidRDefault="00F03247">
      <w:pPr>
        <w:pStyle w:val="TOC2"/>
        <w:rPr>
          <w:rFonts w:asciiTheme="minorHAnsi" w:eastAsiaTheme="minorEastAsia" w:hAnsiTheme="minorHAnsi" w:cstheme="minorBidi"/>
          <w:noProof/>
          <w:kern w:val="0"/>
          <w:sz w:val="22"/>
          <w:szCs w:val="22"/>
          <w:lang w:eastAsia="en-US" w:bidi="ar-SA"/>
        </w:rPr>
      </w:pPr>
      <w:hyperlink w:anchor="_Toc484701161" w:history="1">
        <w:r w:rsidR="0092529E" w:rsidRPr="00DD10B9">
          <w:rPr>
            <w:rStyle w:val="Hyperlink"/>
            <w:noProof/>
          </w:rPr>
          <w:t>Step 3.)</w:t>
        </w:r>
        <w:r w:rsidR="0092529E">
          <w:rPr>
            <w:noProof/>
            <w:webHidden/>
          </w:rPr>
          <w:tab/>
        </w:r>
        <w:r w:rsidR="0092529E">
          <w:rPr>
            <w:noProof/>
            <w:webHidden/>
          </w:rPr>
          <w:fldChar w:fldCharType="begin"/>
        </w:r>
        <w:r w:rsidR="0092529E">
          <w:rPr>
            <w:noProof/>
            <w:webHidden/>
          </w:rPr>
          <w:instrText xml:space="preserve"> PAGEREF _Toc484701161 \h </w:instrText>
        </w:r>
        <w:r w:rsidR="0092529E">
          <w:rPr>
            <w:noProof/>
            <w:webHidden/>
          </w:rPr>
        </w:r>
        <w:r w:rsidR="0092529E">
          <w:rPr>
            <w:noProof/>
            <w:webHidden/>
          </w:rPr>
          <w:fldChar w:fldCharType="separate"/>
        </w:r>
        <w:r w:rsidR="0092529E">
          <w:rPr>
            <w:noProof/>
            <w:webHidden/>
          </w:rPr>
          <w:t>4</w:t>
        </w:r>
        <w:r w:rsidR="0092529E">
          <w:rPr>
            <w:noProof/>
            <w:webHidden/>
          </w:rPr>
          <w:fldChar w:fldCharType="end"/>
        </w:r>
      </w:hyperlink>
    </w:p>
    <w:p w:rsidR="0092529E" w:rsidRDefault="00F03247">
      <w:pPr>
        <w:pStyle w:val="TOC1"/>
        <w:rPr>
          <w:rFonts w:asciiTheme="minorHAnsi" w:eastAsiaTheme="minorEastAsia" w:hAnsiTheme="minorHAnsi" w:cstheme="minorBidi"/>
          <w:b w:val="0"/>
          <w:noProof/>
          <w:kern w:val="0"/>
          <w:sz w:val="22"/>
          <w:szCs w:val="22"/>
          <w:lang w:eastAsia="en-US" w:bidi="ar-SA"/>
        </w:rPr>
      </w:pPr>
      <w:hyperlink w:anchor="_Toc484701162" w:history="1">
        <w:r w:rsidR="0092529E" w:rsidRPr="00DD10B9">
          <w:rPr>
            <w:rStyle w:val="Hyperlink"/>
            <w:noProof/>
          </w:rPr>
          <w:t>Chapter 3…..</w:t>
        </w:r>
        <w:r w:rsidR="0092529E">
          <w:rPr>
            <w:noProof/>
            <w:webHidden/>
          </w:rPr>
          <w:tab/>
        </w:r>
        <w:r w:rsidR="0092529E">
          <w:rPr>
            <w:noProof/>
            <w:webHidden/>
          </w:rPr>
          <w:fldChar w:fldCharType="begin"/>
        </w:r>
        <w:r w:rsidR="0092529E">
          <w:rPr>
            <w:noProof/>
            <w:webHidden/>
          </w:rPr>
          <w:instrText xml:space="preserve"> PAGEREF _Toc484701162 \h </w:instrText>
        </w:r>
        <w:r w:rsidR="0092529E">
          <w:rPr>
            <w:noProof/>
            <w:webHidden/>
          </w:rPr>
        </w:r>
        <w:r w:rsidR="0092529E">
          <w:rPr>
            <w:noProof/>
            <w:webHidden/>
          </w:rPr>
          <w:fldChar w:fldCharType="separate"/>
        </w:r>
        <w:r w:rsidR="0092529E">
          <w:rPr>
            <w:noProof/>
            <w:webHidden/>
          </w:rPr>
          <w:t>5</w:t>
        </w:r>
        <w:r w:rsidR="0092529E">
          <w:rPr>
            <w:noProof/>
            <w:webHidden/>
          </w:rPr>
          <w:fldChar w:fldCharType="end"/>
        </w:r>
      </w:hyperlink>
    </w:p>
    <w:p w:rsidR="0092529E" w:rsidRDefault="00F03247">
      <w:pPr>
        <w:pStyle w:val="TOC2"/>
        <w:rPr>
          <w:rFonts w:asciiTheme="minorHAnsi" w:eastAsiaTheme="minorEastAsia" w:hAnsiTheme="minorHAnsi" w:cstheme="minorBidi"/>
          <w:noProof/>
          <w:kern w:val="0"/>
          <w:sz w:val="22"/>
          <w:szCs w:val="22"/>
          <w:lang w:eastAsia="en-US" w:bidi="ar-SA"/>
        </w:rPr>
      </w:pPr>
      <w:hyperlink w:anchor="_Toc484701163" w:history="1">
        <w:r w:rsidR="0092529E" w:rsidRPr="00DD10B9">
          <w:rPr>
            <w:rStyle w:val="Hyperlink"/>
            <w:noProof/>
          </w:rPr>
          <w:t>Step 1.)</w:t>
        </w:r>
        <w:r w:rsidR="0092529E">
          <w:rPr>
            <w:noProof/>
            <w:webHidden/>
          </w:rPr>
          <w:tab/>
        </w:r>
        <w:r w:rsidR="0092529E">
          <w:rPr>
            <w:noProof/>
            <w:webHidden/>
          </w:rPr>
          <w:fldChar w:fldCharType="begin"/>
        </w:r>
        <w:r w:rsidR="0092529E">
          <w:rPr>
            <w:noProof/>
            <w:webHidden/>
          </w:rPr>
          <w:instrText xml:space="preserve"> PAGEREF _Toc484701163 \h </w:instrText>
        </w:r>
        <w:r w:rsidR="0092529E">
          <w:rPr>
            <w:noProof/>
            <w:webHidden/>
          </w:rPr>
        </w:r>
        <w:r w:rsidR="0092529E">
          <w:rPr>
            <w:noProof/>
            <w:webHidden/>
          </w:rPr>
          <w:fldChar w:fldCharType="separate"/>
        </w:r>
        <w:r w:rsidR="0092529E">
          <w:rPr>
            <w:noProof/>
            <w:webHidden/>
          </w:rPr>
          <w:t>5</w:t>
        </w:r>
        <w:r w:rsidR="0092529E">
          <w:rPr>
            <w:noProof/>
            <w:webHidden/>
          </w:rPr>
          <w:fldChar w:fldCharType="end"/>
        </w:r>
      </w:hyperlink>
    </w:p>
    <w:p w:rsidR="0092529E" w:rsidRDefault="00F03247">
      <w:pPr>
        <w:pStyle w:val="TOC2"/>
        <w:rPr>
          <w:rFonts w:asciiTheme="minorHAnsi" w:eastAsiaTheme="minorEastAsia" w:hAnsiTheme="minorHAnsi" w:cstheme="minorBidi"/>
          <w:noProof/>
          <w:kern w:val="0"/>
          <w:sz w:val="22"/>
          <w:szCs w:val="22"/>
          <w:lang w:eastAsia="en-US" w:bidi="ar-SA"/>
        </w:rPr>
      </w:pPr>
      <w:hyperlink w:anchor="_Toc484701164" w:history="1">
        <w:r w:rsidR="0092529E" w:rsidRPr="00DD10B9">
          <w:rPr>
            <w:rStyle w:val="Hyperlink"/>
            <w:noProof/>
          </w:rPr>
          <w:t>Step 2.)</w:t>
        </w:r>
        <w:r w:rsidR="0092529E">
          <w:rPr>
            <w:noProof/>
            <w:webHidden/>
          </w:rPr>
          <w:tab/>
        </w:r>
        <w:r w:rsidR="0092529E">
          <w:rPr>
            <w:noProof/>
            <w:webHidden/>
          </w:rPr>
          <w:fldChar w:fldCharType="begin"/>
        </w:r>
        <w:r w:rsidR="0092529E">
          <w:rPr>
            <w:noProof/>
            <w:webHidden/>
          </w:rPr>
          <w:instrText xml:space="preserve"> PAGEREF _Toc484701164 \h </w:instrText>
        </w:r>
        <w:r w:rsidR="0092529E">
          <w:rPr>
            <w:noProof/>
            <w:webHidden/>
          </w:rPr>
        </w:r>
        <w:r w:rsidR="0092529E">
          <w:rPr>
            <w:noProof/>
            <w:webHidden/>
          </w:rPr>
          <w:fldChar w:fldCharType="separate"/>
        </w:r>
        <w:r w:rsidR="0092529E">
          <w:rPr>
            <w:noProof/>
            <w:webHidden/>
          </w:rPr>
          <w:t>5</w:t>
        </w:r>
        <w:r w:rsidR="0092529E">
          <w:rPr>
            <w:noProof/>
            <w:webHidden/>
          </w:rPr>
          <w:fldChar w:fldCharType="end"/>
        </w:r>
      </w:hyperlink>
    </w:p>
    <w:p w:rsidR="0092529E" w:rsidRDefault="00F03247">
      <w:pPr>
        <w:pStyle w:val="TOC2"/>
        <w:rPr>
          <w:rFonts w:asciiTheme="minorHAnsi" w:eastAsiaTheme="minorEastAsia" w:hAnsiTheme="minorHAnsi" w:cstheme="minorBidi"/>
          <w:noProof/>
          <w:kern w:val="0"/>
          <w:sz w:val="22"/>
          <w:szCs w:val="22"/>
          <w:lang w:eastAsia="en-US" w:bidi="ar-SA"/>
        </w:rPr>
      </w:pPr>
      <w:hyperlink w:anchor="_Toc484701165" w:history="1">
        <w:r w:rsidR="0092529E" w:rsidRPr="00DD10B9">
          <w:rPr>
            <w:rStyle w:val="Hyperlink"/>
            <w:noProof/>
          </w:rPr>
          <w:t>Step 3.)</w:t>
        </w:r>
        <w:r w:rsidR="0092529E">
          <w:rPr>
            <w:noProof/>
            <w:webHidden/>
          </w:rPr>
          <w:tab/>
        </w:r>
        <w:r w:rsidR="0092529E">
          <w:rPr>
            <w:noProof/>
            <w:webHidden/>
          </w:rPr>
          <w:fldChar w:fldCharType="begin"/>
        </w:r>
        <w:r w:rsidR="0092529E">
          <w:rPr>
            <w:noProof/>
            <w:webHidden/>
          </w:rPr>
          <w:instrText xml:space="preserve"> PAGEREF _Toc484701165 \h </w:instrText>
        </w:r>
        <w:r w:rsidR="0092529E">
          <w:rPr>
            <w:noProof/>
            <w:webHidden/>
          </w:rPr>
        </w:r>
        <w:r w:rsidR="0092529E">
          <w:rPr>
            <w:noProof/>
            <w:webHidden/>
          </w:rPr>
          <w:fldChar w:fldCharType="separate"/>
        </w:r>
        <w:r w:rsidR="0092529E">
          <w:rPr>
            <w:noProof/>
            <w:webHidden/>
          </w:rPr>
          <w:t>5</w:t>
        </w:r>
        <w:r w:rsidR="0092529E">
          <w:rPr>
            <w:noProof/>
            <w:webHidden/>
          </w:rPr>
          <w:fldChar w:fldCharType="end"/>
        </w:r>
      </w:hyperlink>
    </w:p>
    <w:p w:rsidR="0092529E" w:rsidRDefault="00F03247">
      <w:pPr>
        <w:pStyle w:val="TOC1"/>
        <w:rPr>
          <w:rFonts w:asciiTheme="minorHAnsi" w:eastAsiaTheme="minorEastAsia" w:hAnsiTheme="minorHAnsi" w:cstheme="minorBidi"/>
          <w:b w:val="0"/>
          <w:noProof/>
          <w:kern w:val="0"/>
          <w:sz w:val="22"/>
          <w:szCs w:val="22"/>
          <w:lang w:eastAsia="en-US" w:bidi="ar-SA"/>
        </w:rPr>
      </w:pPr>
      <w:hyperlink w:anchor="_Toc484701166" w:history="1">
        <w:r w:rsidR="0092529E" w:rsidRPr="00DD10B9">
          <w:rPr>
            <w:rStyle w:val="Hyperlink"/>
            <w:noProof/>
          </w:rPr>
          <w:t>What You Have Just Learned</w:t>
        </w:r>
        <w:r w:rsidR="0092529E">
          <w:rPr>
            <w:noProof/>
            <w:webHidden/>
          </w:rPr>
          <w:tab/>
        </w:r>
        <w:r w:rsidR="0092529E">
          <w:rPr>
            <w:noProof/>
            <w:webHidden/>
          </w:rPr>
          <w:fldChar w:fldCharType="begin"/>
        </w:r>
        <w:r w:rsidR="0092529E">
          <w:rPr>
            <w:noProof/>
            <w:webHidden/>
          </w:rPr>
          <w:instrText xml:space="preserve"> PAGEREF _Toc484701166 \h </w:instrText>
        </w:r>
        <w:r w:rsidR="0092529E">
          <w:rPr>
            <w:noProof/>
            <w:webHidden/>
          </w:rPr>
        </w:r>
        <w:r w:rsidR="0092529E">
          <w:rPr>
            <w:noProof/>
            <w:webHidden/>
          </w:rPr>
          <w:fldChar w:fldCharType="separate"/>
        </w:r>
        <w:r w:rsidR="0092529E">
          <w:rPr>
            <w:noProof/>
            <w:webHidden/>
          </w:rPr>
          <w:t>6</w:t>
        </w:r>
        <w:r w:rsidR="0092529E">
          <w:rPr>
            <w:noProof/>
            <w:webHidden/>
          </w:rPr>
          <w:fldChar w:fldCharType="end"/>
        </w:r>
      </w:hyperlink>
    </w:p>
    <w:p w:rsidR="0092529E" w:rsidRDefault="00F03247">
      <w:pPr>
        <w:pStyle w:val="TOC1"/>
        <w:rPr>
          <w:rFonts w:asciiTheme="minorHAnsi" w:eastAsiaTheme="minorEastAsia" w:hAnsiTheme="minorHAnsi" w:cstheme="minorBidi"/>
          <w:b w:val="0"/>
          <w:noProof/>
          <w:kern w:val="0"/>
          <w:sz w:val="22"/>
          <w:szCs w:val="22"/>
          <w:lang w:eastAsia="en-US" w:bidi="ar-SA"/>
        </w:rPr>
      </w:pPr>
      <w:hyperlink w:anchor="_Toc484701167" w:history="1">
        <w:r w:rsidR="0092529E" w:rsidRPr="00DD10B9">
          <w:rPr>
            <w:rStyle w:val="Hyperlink"/>
            <w:noProof/>
          </w:rPr>
          <w:t>Your Next Steps</w:t>
        </w:r>
        <w:r w:rsidR="0092529E">
          <w:rPr>
            <w:noProof/>
            <w:webHidden/>
          </w:rPr>
          <w:tab/>
        </w:r>
        <w:r w:rsidR="0092529E">
          <w:rPr>
            <w:noProof/>
            <w:webHidden/>
          </w:rPr>
          <w:fldChar w:fldCharType="begin"/>
        </w:r>
        <w:r w:rsidR="0092529E">
          <w:rPr>
            <w:noProof/>
            <w:webHidden/>
          </w:rPr>
          <w:instrText xml:space="preserve"> PAGEREF _Toc484701167 \h </w:instrText>
        </w:r>
        <w:r w:rsidR="0092529E">
          <w:rPr>
            <w:noProof/>
            <w:webHidden/>
          </w:rPr>
        </w:r>
        <w:r w:rsidR="0092529E">
          <w:rPr>
            <w:noProof/>
            <w:webHidden/>
          </w:rPr>
          <w:fldChar w:fldCharType="separate"/>
        </w:r>
        <w:r w:rsidR="0092529E">
          <w:rPr>
            <w:noProof/>
            <w:webHidden/>
          </w:rPr>
          <w:t>7</w:t>
        </w:r>
        <w:r w:rsidR="0092529E">
          <w:rPr>
            <w:noProof/>
            <w:webHidden/>
          </w:rPr>
          <w:fldChar w:fldCharType="end"/>
        </w:r>
      </w:hyperlink>
    </w:p>
    <w:p w:rsidR="0092529E" w:rsidRDefault="00F03247">
      <w:pPr>
        <w:pStyle w:val="TOC2"/>
        <w:rPr>
          <w:rFonts w:asciiTheme="minorHAnsi" w:eastAsiaTheme="minorEastAsia" w:hAnsiTheme="minorHAnsi" w:cstheme="minorBidi"/>
          <w:noProof/>
          <w:kern w:val="0"/>
          <w:sz w:val="22"/>
          <w:szCs w:val="22"/>
          <w:lang w:eastAsia="en-US" w:bidi="ar-SA"/>
        </w:rPr>
      </w:pPr>
      <w:hyperlink w:anchor="_Toc484701168" w:history="1">
        <w:r w:rsidR="0092529E" w:rsidRPr="00DD10B9">
          <w:rPr>
            <w:rStyle w:val="Hyperlink"/>
            <w:noProof/>
          </w:rPr>
          <w:t>Your next steps are to DO!</w:t>
        </w:r>
        <w:r w:rsidR="0092529E">
          <w:rPr>
            <w:noProof/>
            <w:webHidden/>
          </w:rPr>
          <w:tab/>
        </w:r>
        <w:r w:rsidR="0092529E">
          <w:rPr>
            <w:noProof/>
            <w:webHidden/>
          </w:rPr>
          <w:fldChar w:fldCharType="begin"/>
        </w:r>
        <w:r w:rsidR="0092529E">
          <w:rPr>
            <w:noProof/>
            <w:webHidden/>
          </w:rPr>
          <w:instrText xml:space="preserve"> PAGEREF _Toc484701168 \h </w:instrText>
        </w:r>
        <w:r w:rsidR="0092529E">
          <w:rPr>
            <w:noProof/>
            <w:webHidden/>
          </w:rPr>
        </w:r>
        <w:r w:rsidR="0092529E">
          <w:rPr>
            <w:noProof/>
            <w:webHidden/>
          </w:rPr>
          <w:fldChar w:fldCharType="separate"/>
        </w:r>
        <w:r w:rsidR="0092529E">
          <w:rPr>
            <w:noProof/>
            <w:webHidden/>
          </w:rPr>
          <w:t>7</w:t>
        </w:r>
        <w:r w:rsidR="0092529E">
          <w:rPr>
            <w:noProof/>
            <w:webHidden/>
          </w:rPr>
          <w:fldChar w:fldCharType="end"/>
        </w:r>
      </w:hyperlink>
    </w:p>
    <w:p w:rsidR="0092529E" w:rsidRDefault="00F03247">
      <w:pPr>
        <w:pStyle w:val="TOC1"/>
        <w:rPr>
          <w:rFonts w:asciiTheme="minorHAnsi" w:eastAsiaTheme="minorEastAsia" w:hAnsiTheme="minorHAnsi" w:cstheme="minorBidi"/>
          <w:b w:val="0"/>
          <w:noProof/>
          <w:kern w:val="0"/>
          <w:sz w:val="22"/>
          <w:szCs w:val="22"/>
          <w:lang w:eastAsia="en-US" w:bidi="ar-SA"/>
        </w:rPr>
      </w:pPr>
      <w:hyperlink w:anchor="_Toc484701169" w:history="1">
        <w:r w:rsidR="0092529E" w:rsidRPr="00DD10B9">
          <w:rPr>
            <w:rStyle w:val="Hyperlink"/>
            <w:rFonts w:cs="Arial"/>
            <w:noProof/>
          </w:rPr>
          <w:t>Conclusion</w:t>
        </w:r>
        <w:r w:rsidR="0092529E">
          <w:rPr>
            <w:noProof/>
            <w:webHidden/>
          </w:rPr>
          <w:tab/>
        </w:r>
        <w:r w:rsidR="0092529E">
          <w:rPr>
            <w:noProof/>
            <w:webHidden/>
          </w:rPr>
          <w:fldChar w:fldCharType="begin"/>
        </w:r>
        <w:r w:rsidR="0092529E">
          <w:rPr>
            <w:noProof/>
            <w:webHidden/>
          </w:rPr>
          <w:instrText xml:space="preserve"> PAGEREF _Toc484701169 \h </w:instrText>
        </w:r>
        <w:r w:rsidR="0092529E">
          <w:rPr>
            <w:noProof/>
            <w:webHidden/>
          </w:rPr>
        </w:r>
        <w:r w:rsidR="0092529E">
          <w:rPr>
            <w:noProof/>
            <w:webHidden/>
          </w:rPr>
          <w:fldChar w:fldCharType="separate"/>
        </w:r>
        <w:r w:rsidR="0092529E">
          <w:rPr>
            <w:noProof/>
            <w:webHidden/>
          </w:rPr>
          <w:t>8</w:t>
        </w:r>
        <w:r w:rsidR="0092529E">
          <w:rPr>
            <w:noProof/>
            <w:webHidden/>
          </w:rPr>
          <w:fldChar w:fldCharType="end"/>
        </w:r>
      </w:hyperlink>
    </w:p>
    <w:p w:rsidR="0092529E" w:rsidRDefault="00F03247">
      <w:pPr>
        <w:pStyle w:val="TOC1"/>
        <w:rPr>
          <w:rFonts w:asciiTheme="minorHAnsi" w:eastAsiaTheme="minorEastAsia" w:hAnsiTheme="minorHAnsi" w:cstheme="minorBidi"/>
          <w:b w:val="0"/>
          <w:noProof/>
          <w:kern w:val="0"/>
          <w:sz w:val="22"/>
          <w:szCs w:val="22"/>
          <w:lang w:eastAsia="en-US" w:bidi="ar-SA"/>
        </w:rPr>
      </w:pPr>
      <w:hyperlink w:anchor="_Toc484701170" w:history="1">
        <w:r w:rsidR="0092529E" w:rsidRPr="00DD10B9">
          <w:rPr>
            <w:rStyle w:val="Hyperlink"/>
            <w:noProof/>
          </w:rPr>
          <w:t>About The Author</w:t>
        </w:r>
        <w:r w:rsidR="0092529E">
          <w:rPr>
            <w:noProof/>
            <w:webHidden/>
          </w:rPr>
          <w:tab/>
        </w:r>
        <w:r w:rsidR="0092529E">
          <w:rPr>
            <w:noProof/>
            <w:webHidden/>
          </w:rPr>
          <w:fldChar w:fldCharType="begin"/>
        </w:r>
        <w:r w:rsidR="0092529E">
          <w:rPr>
            <w:noProof/>
            <w:webHidden/>
          </w:rPr>
          <w:instrText xml:space="preserve"> PAGEREF _Toc484701170 \h </w:instrText>
        </w:r>
        <w:r w:rsidR="0092529E">
          <w:rPr>
            <w:noProof/>
            <w:webHidden/>
          </w:rPr>
        </w:r>
        <w:r w:rsidR="0092529E">
          <w:rPr>
            <w:noProof/>
            <w:webHidden/>
          </w:rPr>
          <w:fldChar w:fldCharType="separate"/>
        </w:r>
        <w:r w:rsidR="0092529E">
          <w:rPr>
            <w:noProof/>
            <w:webHidden/>
          </w:rPr>
          <w:t>9</w:t>
        </w:r>
        <w:r w:rsidR="0092529E">
          <w:rPr>
            <w:noProof/>
            <w:webHidden/>
          </w:rPr>
          <w:fldChar w:fldCharType="end"/>
        </w:r>
      </w:hyperlink>
    </w:p>
    <w:p w:rsidR="0092529E" w:rsidRDefault="00F03247">
      <w:pPr>
        <w:pStyle w:val="TOC1"/>
        <w:rPr>
          <w:rFonts w:asciiTheme="minorHAnsi" w:eastAsiaTheme="minorEastAsia" w:hAnsiTheme="minorHAnsi" w:cstheme="minorBidi"/>
          <w:b w:val="0"/>
          <w:noProof/>
          <w:kern w:val="0"/>
          <w:sz w:val="22"/>
          <w:szCs w:val="22"/>
          <w:lang w:eastAsia="en-US" w:bidi="ar-SA"/>
        </w:rPr>
      </w:pPr>
      <w:hyperlink w:anchor="_Toc484701171" w:history="1">
        <w:r w:rsidR="0092529E" w:rsidRPr="00DD10B9">
          <w:rPr>
            <w:rStyle w:val="Hyperlink"/>
            <w:noProof/>
          </w:rPr>
          <w:t>Appendix 1: Other Your Name Products</w:t>
        </w:r>
        <w:r w:rsidR="0092529E">
          <w:rPr>
            <w:noProof/>
            <w:webHidden/>
          </w:rPr>
          <w:tab/>
        </w:r>
        <w:r w:rsidR="0092529E">
          <w:rPr>
            <w:noProof/>
            <w:webHidden/>
          </w:rPr>
          <w:fldChar w:fldCharType="begin"/>
        </w:r>
        <w:r w:rsidR="0092529E">
          <w:rPr>
            <w:noProof/>
            <w:webHidden/>
          </w:rPr>
          <w:instrText xml:space="preserve"> PAGEREF _Toc484701171 \h </w:instrText>
        </w:r>
        <w:r w:rsidR="0092529E">
          <w:rPr>
            <w:noProof/>
            <w:webHidden/>
          </w:rPr>
        </w:r>
        <w:r w:rsidR="0092529E">
          <w:rPr>
            <w:noProof/>
            <w:webHidden/>
          </w:rPr>
          <w:fldChar w:fldCharType="separate"/>
        </w:r>
        <w:r w:rsidR="0092529E">
          <w:rPr>
            <w:noProof/>
            <w:webHidden/>
          </w:rPr>
          <w:t>10</w:t>
        </w:r>
        <w:r w:rsidR="0092529E">
          <w:rPr>
            <w:noProof/>
            <w:webHidden/>
          </w:rPr>
          <w:fldChar w:fldCharType="end"/>
        </w:r>
      </w:hyperlink>
    </w:p>
    <w:p w:rsidR="0092529E" w:rsidRDefault="00F03247">
      <w:pPr>
        <w:pStyle w:val="TOC2"/>
        <w:rPr>
          <w:rFonts w:asciiTheme="minorHAnsi" w:eastAsiaTheme="minorEastAsia" w:hAnsiTheme="minorHAnsi" w:cstheme="minorBidi"/>
          <w:noProof/>
          <w:kern w:val="0"/>
          <w:sz w:val="22"/>
          <w:szCs w:val="22"/>
          <w:lang w:eastAsia="en-US" w:bidi="ar-SA"/>
        </w:rPr>
      </w:pPr>
      <w:hyperlink w:anchor="_Toc484701172" w:history="1">
        <w:r w:rsidR="0092529E" w:rsidRPr="00DD10B9">
          <w:rPr>
            <w:rStyle w:val="Hyperlink"/>
            <w:noProof/>
          </w:rPr>
          <w:t>Magnificent PLR Content Volume 2!</w:t>
        </w:r>
        <w:r w:rsidR="0092529E">
          <w:rPr>
            <w:noProof/>
            <w:webHidden/>
          </w:rPr>
          <w:tab/>
        </w:r>
        <w:r w:rsidR="0092529E">
          <w:rPr>
            <w:noProof/>
            <w:webHidden/>
          </w:rPr>
          <w:fldChar w:fldCharType="begin"/>
        </w:r>
        <w:r w:rsidR="0092529E">
          <w:rPr>
            <w:noProof/>
            <w:webHidden/>
          </w:rPr>
          <w:instrText xml:space="preserve"> PAGEREF _Toc484701172 \h </w:instrText>
        </w:r>
        <w:r w:rsidR="0092529E">
          <w:rPr>
            <w:noProof/>
            <w:webHidden/>
          </w:rPr>
        </w:r>
        <w:r w:rsidR="0092529E">
          <w:rPr>
            <w:noProof/>
            <w:webHidden/>
          </w:rPr>
          <w:fldChar w:fldCharType="separate"/>
        </w:r>
        <w:r w:rsidR="0092529E">
          <w:rPr>
            <w:noProof/>
            <w:webHidden/>
          </w:rPr>
          <w:t>11</w:t>
        </w:r>
        <w:r w:rsidR="0092529E">
          <w:rPr>
            <w:noProof/>
            <w:webHidden/>
          </w:rPr>
          <w:fldChar w:fldCharType="end"/>
        </w:r>
      </w:hyperlink>
    </w:p>
    <w:p w:rsidR="0092529E" w:rsidRDefault="00F03247">
      <w:pPr>
        <w:pStyle w:val="TOC2"/>
        <w:rPr>
          <w:rFonts w:asciiTheme="minorHAnsi" w:eastAsiaTheme="minorEastAsia" w:hAnsiTheme="minorHAnsi" w:cstheme="minorBidi"/>
          <w:noProof/>
          <w:kern w:val="0"/>
          <w:sz w:val="22"/>
          <w:szCs w:val="22"/>
          <w:lang w:eastAsia="en-US" w:bidi="ar-SA"/>
        </w:rPr>
      </w:pPr>
      <w:hyperlink w:anchor="_Toc484701173" w:history="1">
        <w:r w:rsidR="0092529E" w:rsidRPr="00DD10B9">
          <w:rPr>
            <w:rStyle w:val="Hyperlink"/>
            <w:noProof/>
          </w:rPr>
          <w:t>100K in 1 Year!</w:t>
        </w:r>
        <w:r w:rsidR="0092529E">
          <w:rPr>
            <w:noProof/>
            <w:webHidden/>
          </w:rPr>
          <w:tab/>
        </w:r>
        <w:r w:rsidR="0092529E">
          <w:rPr>
            <w:noProof/>
            <w:webHidden/>
          </w:rPr>
          <w:fldChar w:fldCharType="begin"/>
        </w:r>
        <w:r w:rsidR="0092529E">
          <w:rPr>
            <w:noProof/>
            <w:webHidden/>
          </w:rPr>
          <w:instrText xml:space="preserve"> PAGEREF _Toc484701173 \h </w:instrText>
        </w:r>
        <w:r w:rsidR="0092529E">
          <w:rPr>
            <w:noProof/>
            <w:webHidden/>
          </w:rPr>
        </w:r>
        <w:r w:rsidR="0092529E">
          <w:rPr>
            <w:noProof/>
            <w:webHidden/>
          </w:rPr>
          <w:fldChar w:fldCharType="separate"/>
        </w:r>
        <w:r w:rsidR="0092529E">
          <w:rPr>
            <w:noProof/>
            <w:webHidden/>
          </w:rPr>
          <w:t>12</w:t>
        </w:r>
        <w:r w:rsidR="0092529E">
          <w:rPr>
            <w:noProof/>
            <w:webHidden/>
          </w:rPr>
          <w:fldChar w:fldCharType="end"/>
        </w:r>
      </w:hyperlink>
    </w:p>
    <w:p w:rsidR="0092529E" w:rsidRDefault="00F03247">
      <w:pPr>
        <w:pStyle w:val="TOC2"/>
        <w:rPr>
          <w:rFonts w:asciiTheme="minorHAnsi" w:eastAsiaTheme="minorEastAsia" w:hAnsiTheme="minorHAnsi" w:cstheme="minorBidi"/>
          <w:noProof/>
          <w:kern w:val="0"/>
          <w:sz w:val="22"/>
          <w:szCs w:val="22"/>
          <w:lang w:eastAsia="en-US" w:bidi="ar-SA"/>
        </w:rPr>
      </w:pPr>
      <w:hyperlink w:anchor="_Toc484701174" w:history="1">
        <w:r w:rsidR="0092529E" w:rsidRPr="00DD10B9">
          <w:rPr>
            <w:rStyle w:val="Hyperlink"/>
            <w:noProof/>
          </w:rPr>
          <w:t>Magnificent PLR Content Volume 1!</w:t>
        </w:r>
        <w:r w:rsidR="0092529E">
          <w:rPr>
            <w:noProof/>
            <w:webHidden/>
          </w:rPr>
          <w:tab/>
        </w:r>
        <w:r w:rsidR="0092529E">
          <w:rPr>
            <w:noProof/>
            <w:webHidden/>
          </w:rPr>
          <w:fldChar w:fldCharType="begin"/>
        </w:r>
        <w:r w:rsidR="0092529E">
          <w:rPr>
            <w:noProof/>
            <w:webHidden/>
          </w:rPr>
          <w:instrText xml:space="preserve"> PAGEREF _Toc484701174 \h </w:instrText>
        </w:r>
        <w:r w:rsidR="0092529E">
          <w:rPr>
            <w:noProof/>
            <w:webHidden/>
          </w:rPr>
        </w:r>
        <w:r w:rsidR="0092529E">
          <w:rPr>
            <w:noProof/>
            <w:webHidden/>
          </w:rPr>
          <w:fldChar w:fldCharType="separate"/>
        </w:r>
        <w:r w:rsidR="0092529E">
          <w:rPr>
            <w:noProof/>
            <w:webHidden/>
          </w:rPr>
          <w:t>13</w:t>
        </w:r>
        <w:r w:rsidR="0092529E">
          <w:rPr>
            <w:noProof/>
            <w:webHidden/>
          </w:rPr>
          <w:fldChar w:fldCharType="end"/>
        </w:r>
      </w:hyperlink>
    </w:p>
    <w:p w:rsidR="0092529E" w:rsidRDefault="00F03247">
      <w:pPr>
        <w:pStyle w:val="TOC2"/>
        <w:rPr>
          <w:rFonts w:asciiTheme="minorHAnsi" w:eastAsiaTheme="minorEastAsia" w:hAnsiTheme="minorHAnsi" w:cstheme="minorBidi"/>
          <w:noProof/>
          <w:kern w:val="0"/>
          <w:sz w:val="22"/>
          <w:szCs w:val="22"/>
          <w:lang w:eastAsia="en-US" w:bidi="ar-SA"/>
        </w:rPr>
      </w:pPr>
      <w:hyperlink w:anchor="_Toc484701175" w:history="1">
        <w:r w:rsidR="0092529E" w:rsidRPr="00DD10B9">
          <w:rPr>
            <w:rStyle w:val="Hyperlink"/>
            <w:noProof/>
          </w:rPr>
          <w:t>How To Get More Buy Buttons Out There!  (hint:  Use PLR Content!)</w:t>
        </w:r>
        <w:r w:rsidR="0092529E">
          <w:rPr>
            <w:noProof/>
            <w:webHidden/>
          </w:rPr>
          <w:tab/>
        </w:r>
        <w:r w:rsidR="0092529E">
          <w:rPr>
            <w:noProof/>
            <w:webHidden/>
          </w:rPr>
          <w:fldChar w:fldCharType="begin"/>
        </w:r>
        <w:r w:rsidR="0092529E">
          <w:rPr>
            <w:noProof/>
            <w:webHidden/>
          </w:rPr>
          <w:instrText xml:space="preserve"> PAGEREF _Toc484701175 \h </w:instrText>
        </w:r>
        <w:r w:rsidR="0092529E">
          <w:rPr>
            <w:noProof/>
            <w:webHidden/>
          </w:rPr>
        </w:r>
        <w:r w:rsidR="0092529E">
          <w:rPr>
            <w:noProof/>
            <w:webHidden/>
          </w:rPr>
          <w:fldChar w:fldCharType="separate"/>
        </w:r>
        <w:r w:rsidR="0092529E">
          <w:rPr>
            <w:noProof/>
            <w:webHidden/>
          </w:rPr>
          <w:t>14</w:t>
        </w:r>
        <w:r w:rsidR="0092529E">
          <w:rPr>
            <w:noProof/>
            <w:webHidden/>
          </w:rPr>
          <w:fldChar w:fldCharType="end"/>
        </w:r>
      </w:hyperlink>
    </w:p>
    <w:p w:rsidR="0092529E" w:rsidRDefault="00F03247">
      <w:pPr>
        <w:pStyle w:val="TOC2"/>
        <w:rPr>
          <w:rFonts w:asciiTheme="minorHAnsi" w:eastAsiaTheme="minorEastAsia" w:hAnsiTheme="minorHAnsi" w:cstheme="minorBidi"/>
          <w:noProof/>
          <w:kern w:val="0"/>
          <w:sz w:val="22"/>
          <w:szCs w:val="22"/>
          <w:lang w:eastAsia="en-US" w:bidi="ar-SA"/>
        </w:rPr>
      </w:pPr>
      <w:hyperlink w:anchor="_Toc484701176" w:history="1">
        <w:r w:rsidR="0092529E" w:rsidRPr="00DD10B9">
          <w:rPr>
            <w:rStyle w:val="Hyperlink"/>
            <w:noProof/>
          </w:rPr>
          <w:t>68K in 57 Days!</w:t>
        </w:r>
        <w:r w:rsidR="0092529E">
          <w:rPr>
            <w:noProof/>
            <w:webHidden/>
          </w:rPr>
          <w:tab/>
        </w:r>
        <w:r w:rsidR="0092529E">
          <w:rPr>
            <w:noProof/>
            <w:webHidden/>
          </w:rPr>
          <w:fldChar w:fldCharType="begin"/>
        </w:r>
        <w:r w:rsidR="0092529E">
          <w:rPr>
            <w:noProof/>
            <w:webHidden/>
          </w:rPr>
          <w:instrText xml:space="preserve"> PAGEREF _Toc484701176 \h </w:instrText>
        </w:r>
        <w:r w:rsidR="0092529E">
          <w:rPr>
            <w:noProof/>
            <w:webHidden/>
          </w:rPr>
        </w:r>
        <w:r w:rsidR="0092529E">
          <w:rPr>
            <w:noProof/>
            <w:webHidden/>
          </w:rPr>
          <w:fldChar w:fldCharType="separate"/>
        </w:r>
        <w:r w:rsidR="0092529E">
          <w:rPr>
            <w:noProof/>
            <w:webHidden/>
          </w:rPr>
          <w:t>15</w:t>
        </w:r>
        <w:r w:rsidR="0092529E">
          <w:rPr>
            <w:noProof/>
            <w:webHidden/>
          </w:rPr>
          <w:fldChar w:fldCharType="end"/>
        </w:r>
      </w:hyperlink>
    </w:p>
    <w:p w:rsidR="0092529E" w:rsidRDefault="00F03247">
      <w:pPr>
        <w:pStyle w:val="TOC1"/>
        <w:rPr>
          <w:rFonts w:asciiTheme="minorHAnsi" w:eastAsiaTheme="minorEastAsia" w:hAnsiTheme="minorHAnsi" w:cstheme="minorBidi"/>
          <w:b w:val="0"/>
          <w:noProof/>
          <w:kern w:val="0"/>
          <w:sz w:val="22"/>
          <w:szCs w:val="22"/>
          <w:lang w:eastAsia="en-US" w:bidi="ar-SA"/>
        </w:rPr>
      </w:pPr>
      <w:hyperlink w:anchor="_Toc484701177" w:history="1">
        <w:r w:rsidR="0092529E" w:rsidRPr="00DD10B9">
          <w:rPr>
            <w:rStyle w:val="Hyperlink"/>
            <w:noProof/>
          </w:rPr>
          <w:t>Remember.....</w:t>
        </w:r>
        <w:r w:rsidR="0092529E">
          <w:rPr>
            <w:noProof/>
            <w:webHidden/>
          </w:rPr>
          <w:tab/>
        </w:r>
        <w:r w:rsidR="0092529E">
          <w:rPr>
            <w:noProof/>
            <w:webHidden/>
          </w:rPr>
          <w:fldChar w:fldCharType="begin"/>
        </w:r>
        <w:r w:rsidR="0092529E">
          <w:rPr>
            <w:noProof/>
            <w:webHidden/>
          </w:rPr>
          <w:instrText xml:space="preserve"> PAGEREF _Toc484701177 \h </w:instrText>
        </w:r>
        <w:r w:rsidR="0092529E">
          <w:rPr>
            <w:noProof/>
            <w:webHidden/>
          </w:rPr>
        </w:r>
        <w:r w:rsidR="0092529E">
          <w:rPr>
            <w:noProof/>
            <w:webHidden/>
          </w:rPr>
          <w:fldChar w:fldCharType="separate"/>
        </w:r>
        <w:r w:rsidR="0092529E">
          <w:rPr>
            <w:noProof/>
            <w:webHidden/>
          </w:rPr>
          <w:t>16</w:t>
        </w:r>
        <w:r w:rsidR="0092529E">
          <w:rPr>
            <w:noProof/>
            <w:webHidden/>
          </w:rPr>
          <w:fldChar w:fldCharType="end"/>
        </w:r>
      </w:hyperlink>
    </w:p>
    <w:p w:rsidR="00D404FE" w:rsidRDefault="00D404FE" w:rsidP="00D404FE">
      <w:r>
        <w:rPr>
          <w:b/>
          <w:bCs/>
          <w:noProof/>
        </w:rPr>
        <w:fldChar w:fldCharType="end"/>
      </w:r>
    </w:p>
    <w:p w:rsidR="00D404FE" w:rsidRPr="00375BEF" w:rsidRDefault="00D404FE" w:rsidP="00D404FE">
      <w:pPr>
        <w:pStyle w:val="BodyText"/>
        <w:rPr>
          <w:rFonts w:ascii="Arial" w:eastAsia="Microsoft YaHei" w:hAnsi="Arial"/>
          <w:color w:val="000000"/>
          <w:kern w:val="31"/>
          <w:sz w:val="36"/>
          <w:szCs w:val="32"/>
        </w:rPr>
      </w:pPr>
    </w:p>
    <w:p w:rsidR="001250E1" w:rsidRDefault="001250E1">
      <w:pPr>
        <w:widowControl/>
        <w:suppressAutoHyphens w:val="0"/>
        <w:spacing w:before="0" w:after="160" w:line="259" w:lineRule="auto"/>
        <w:rPr>
          <w:rFonts w:ascii="Arial" w:eastAsia="Microsoft YaHei" w:hAnsi="Arial"/>
          <w:b/>
          <w:bCs/>
          <w:color w:val="000000"/>
          <w:kern w:val="31"/>
          <w:sz w:val="36"/>
          <w:szCs w:val="32"/>
        </w:rPr>
      </w:pPr>
      <w:r>
        <w:br w:type="page"/>
      </w:r>
    </w:p>
    <w:p w:rsidR="00D404FE" w:rsidRDefault="00D404FE" w:rsidP="00D404FE">
      <w:pPr>
        <w:pStyle w:val="Heading1"/>
        <w:jc w:val="left"/>
        <w:rPr>
          <w:sz w:val="28"/>
          <w:szCs w:val="28"/>
        </w:rPr>
      </w:pPr>
      <w:bookmarkStart w:id="4" w:name="_Toc484701144"/>
      <w:r>
        <w:lastRenderedPageBreak/>
        <w:t>Acknowledgments</w:t>
      </w:r>
      <w:bookmarkEnd w:id="2"/>
      <w:bookmarkEnd w:id="3"/>
      <w:bookmarkEnd w:id="4"/>
    </w:p>
    <w:p w:rsidR="001250E1" w:rsidRDefault="001250E1" w:rsidP="00D404FE">
      <w:pPr>
        <w:autoSpaceDE w:val="0"/>
        <w:spacing w:before="120"/>
        <w:rPr>
          <w:sz w:val="28"/>
          <w:szCs w:val="28"/>
        </w:rPr>
      </w:pPr>
      <w:r>
        <w:rPr>
          <w:sz w:val="28"/>
          <w:szCs w:val="28"/>
        </w:rPr>
        <w:t>Acknowledge those who have helped you.</w:t>
      </w:r>
    </w:p>
    <w:p w:rsidR="001250E1" w:rsidRDefault="001250E1" w:rsidP="00D404FE">
      <w:pPr>
        <w:autoSpaceDE w:val="0"/>
        <w:spacing w:before="120"/>
        <w:rPr>
          <w:sz w:val="28"/>
          <w:szCs w:val="28"/>
        </w:rPr>
      </w:pPr>
      <w:r>
        <w:rPr>
          <w:sz w:val="28"/>
          <w:szCs w:val="28"/>
        </w:rPr>
        <w:t>Here’s mine.</w:t>
      </w:r>
    </w:p>
    <w:p w:rsidR="00D404FE" w:rsidRDefault="00D404FE" w:rsidP="00D404FE">
      <w:pPr>
        <w:autoSpaceDE w:val="0"/>
        <w:spacing w:before="120"/>
      </w:pPr>
      <w:r>
        <w:rPr>
          <w:sz w:val="28"/>
          <w:szCs w:val="28"/>
        </w:rPr>
        <w:t>A public thank you – I’ve been making my living online now for over 18 years and during this time, have been blessed by the following individuals:</w:t>
      </w:r>
    </w:p>
    <w:p w:rsidR="00D404FE" w:rsidRDefault="00F03247" w:rsidP="00D404FE">
      <w:pPr>
        <w:pStyle w:val="BodyText"/>
        <w:numPr>
          <w:ilvl w:val="0"/>
          <w:numId w:val="2"/>
        </w:numPr>
        <w:autoSpaceDE w:val="0"/>
        <w:spacing w:before="120"/>
        <w:rPr>
          <w:sz w:val="28"/>
          <w:szCs w:val="28"/>
        </w:rPr>
      </w:pPr>
      <w:hyperlink r:id="rId12" w:history="1">
        <w:r w:rsidR="00D404FE">
          <w:rPr>
            <w:rStyle w:val="Hyperlink"/>
            <w:sz w:val="28"/>
            <w:szCs w:val="28"/>
          </w:rPr>
          <w:t>Bill Vick</w:t>
        </w:r>
      </w:hyperlink>
      <w:r w:rsidR="00D404FE">
        <w:rPr>
          <w:sz w:val="28"/>
          <w:szCs w:val="28"/>
        </w:rPr>
        <w:t xml:space="preserve">, </w:t>
      </w:r>
      <w:hyperlink r:id="rId13" w:history="1">
        <w:r w:rsidR="00D404FE">
          <w:rPr>
            <w:rStyle w:val="Hyperlink"/>
            <w:sz w:val="28"/>
            <w:szCs w:val="28"/>
          </w:rPr>
          <w:t>Wallace Harkness</w:t>
        </w:r>
      </w:hyperlink>
      <w:r w:rsidR="00D404FE">
        <w:rPr>
          <w:sz w:val="28"/>
          <w:szCs w:val="28"/>
        </w:rPr>
        <w:t xml:space="preserve">, </w:t>
      </w:r>
      <w:hyperlink r:id="rId14" w:history="1">
        <w:r w:rsidR="00D404FE">
          <w:rPr>
            <w:rStyle w:val="Hyperlink"/>
            <w:sz w:val="28"/>
            <w:szCs w:val="28"/>
          </w:rPr>
          <w:t>Dennis Becker</w:t>
        </w:r>
      </w:hyperlink>
      <w:r w:rsidR="00D404FE">
        <w:rPr>
          <w:sz w:val="28"/>
          <w:szCs w:val="28"/>
        </w:rPr>
        <w:t xml:space="preserve">, </w:t>
      </w:r>
      <w:hyperlink r:id="rId15" w:history="1">
        <w:r w:rsidR="00D404FE">
          <w:rPr>
            <w:rStyle w:val="Hyperlink"/>
            <w:sz w:val="28"/>
            <w:szCs w:val="28"/>
          </w:rPr>
          <w:t>Debbie Benstein</w:t>
        </w:r>
      </w:hyperlink>
      <w:r w:rsidR="00D404FE">
        <w:rPr>
          <w:i/>
          <w:iCs/>
          <w:sz w:val="28"/>
          <w:szCs w:val="28"/>
        </w:rPr>
        <w:t>, T</w:t>
      </w:r>
      <w:r w:rsidR="00D404FE">
        <w:rPr>
          <w:sz w:val="28"/>
          <w:szCs w:val="28"/>
        </w:rPr>
        <w:t>heresa Zappulla and more</w:t>
      </w:r>
    </w:p>
    <w:p w:rsidR="00D404FE" w:rsidRDefault="00D404FE" w:rsidP="00D404FE">
      <w:pPr>
        <w:pStyle w:val="BodyText"/>
        <w:numPr>
          <w:ilvl w:val="0"/>
          <w:numId w:val="2"/>
        </w:numPr>
        <w:spacing w:before="120"/>
        <w:rPr>
          <w:sz w:val="28"/>
          <w:szCs w:val="28"/>
        </w:rPr>
      </w:pPr>
      <w:r>
        <w:rPr>
          <w:sz w:val="28"/>
          <w:szCs w:val="28"/>
        </w:rPr>
        <w:t xml:space="preserve">I’m also deeply grateful to my colleagues and the super folks from whom I learned including </w:t>
      </w:r>
      <w:hyperlink r:id="rId16" w:history="1">
        <w:r>
          <w:rPr>
            <w:rStyle w:val="Hyperlink"/>
            <w:sz w:val="28"/>
            <w:szCs w:val="28"/>
          </w:rPr>
          <w:t>Marlon Sanders</w:t>
        </w:r>
      </w:hyperlink>
      <w:r>
        <w:rPr>
          <w:sz w:val="28"/>
          <w:szCs w:val="28"/>
        </w:rPr>
        <w:t xml:space="preserve">, </w:t>
      </w:r>
      <w:hyperlink r:id="rId17" w:history="1">
        <w:r>
          <w:rPr>
            <w:rStyle w:val="Hyperlink"/>
            <w:sz w:val="28"/>
            <w:szCs w:val="28"/>
          </w:rPr>
          <w:t>Paul Myers</w:t>
        </w:r>
      </w:hyperlink>
      <w:r>
        <w:rPr>
          <w:sz w:val="28"/>
          <w:szCs w:val="28"/>
        </w:rPr>
        <w:t xml:space="preserve">, </w:t>
      </w:r>
      <w:hyperlink r:id="rId18" w:history="1">
        <w:r>
          <w:rPr>
            <w:rStyle w:val="Hyperlink"/>
            <w:sz w:val="28"/>
            <w:szCs w:val="28"/>
          </w:rPr>
          <w:t>Dr.  Ben Adkins</w:t>
        </w:r>
      </w:hyperlink>
      <w:r>
        <w:rPr>
          <w:sz w:val="28"/>
          <w:szCs w:val="28"/>
        </w:rPr>
        <w:t xml:space="preserve">, </w:t>
      </w:r>
      <w:hyperlink r:id="rId19" w:history="1">
        <w:r>
          <w:rPr>
            <w:rStyle w:val="Hyperlink"/>
            <w:sz w:val="28"/>
            <w:szCs w:val="28"/>
          </w:rPr>
          <w:t>Brad Spencer</w:t>
        </w:r>
      </w:hyperlink>
      <w:r>
        <w:rPr>
          <w:sz w:val="28"/>
          <w:szCs w:val="28"/>
        </w:rPr>
        <w:t xml:space="preserve">, </w:t>
      </w:r>
      <w:hyperlink r:id="rId20" w:history="1">
        <w:r>
          <w:rPr>
            <w:rStyle w:val="Hyperlink"/>
            <w:sz w:val="28"/>
            <w:szCs w:val="28"/>
          </w:rPr>
          <w:t>Judy Ketternhofen</w:t>
        </w:r>
      </w:hyperlink>
      <w:r>
        <w:rPr>
          <w:sz w:val="28"/>
          <w:szCs w:val="28"/>
        </w:rPr>
        <w:t xml:space="preserve">, </w:t>
      </w:r>
      <w:hyperlink r:id="rId21" w:history="1">
        <w:r>
          <w:rPr>
            <w:rStyle w:val="Hyperlink"/>
            <w:sz w:val="28"/>
            <w:szCs w:val="28"/>
          </w:rPr>
          <w:t>Norma Rickman</w:t>
        </w:r>
      </w:hyperlink>
      <w:r>
        <w:rPr>
          <w:sz w:val="28"/>
          <w:szCs w:val="28"/>
        </w:rPr>
        <w:t xml:space="preserve">, </w:t>
      </w:r>
      <w:hyperlink r:id="rId22" w:history="1">
        <w:r>
          <w:rPr>
            <w:rStyle w:val="Hyperlink"/>
            <w:sz w:val="28"/>
            <w:szCs w:val="28"/>
          </w:rPr>
          <w:t>Colin Theriot</w:t>
        </w:r>
      </w:hyperlink>
      <w:r>
        <w:rPr>
          <w:sz w:val="28"/>
          <w:szCs w:val="28"/>
        </w:rPr>
        <w:t xml:space="preserve">, </w:t>
      </w:r>
      <w:hyperlink r:id="rId23" w:history="1">
        <w:r>
          <w:rPr>
            <w:rStyle w:val="Hyperlink"/>
            <w:sz w:val="28"/>
            <w:szCs w:val="28"/>
          </w:rPr>
          <w:t>Coby Wright</w:t>
        </w:r>
      </w:hyperlink>
      <w:r>
        <w:rPr>
          <w:sz w:val="28"/>
          <w:szCs w:val="28"/>
        </w:rPr>
        <w:t xml:space="preserve">, </w:t>
      </w:r>
      <w:hyperlink r:id="rId24" w:history="1">
        <w:r>
          <w:rPr>
            <w:rStyle w:val="Hyperlink"/>
            <w:sz w:val="28"/>
            <w:szCs w:val="28"/>
          </w:rPr>
          <w:t>Monika Morley</w:t>
        </w:r>
      </w:hyperlink>
      <w:r>
        <w:rPr>
          <w:sz w:val="28"/>
          <w:szCs w:val="28"/>
        </w:rPr>
        <w:t xml:space="preserve">, </w:t>
      </w:r>
      <w:hyperlink r:id="rId25" w:history="1">
        <w:r>
          <w:rPr>
            <w:rStyle w:val="Hyperlink"/>
            <w:sz w:val="28"/>
            <w:szCs w:val="28"/>
          </w:rPr>
          <w:t>Joe Finn</w:t>
        </w:r>
      </w:hyperlink>
      <w:r>
        <w:rPr>
          <w:sz w:val="28"/>
          <w:szCs w:val="28"/>
        </w:rPr>
        <w:t xml:space="preserve">,  </w:t>
      </w:r>
      <w:hyperlink r:id="rId26" w:history="1">
        <w:r>
          <w:rPr>
            <w:rStyle w:val="Hyperlink"/>
            <w:sz w:val="28"/>
            <w:szCs w:val="28"/>
          </w:rPr>
          <w:t>Igor Kheifets</w:t>
        </w:r>
      </w:hyperlink>
      <w:r>
        <w:rPr>
          <w:sz w:val="28"/>
          <w:szCs w:val="28"/>
        </w:rPr>
        <w:t xml:space="preserve">, </w:t>
      </w:r>
      <w:hyperlink r:id="rId27" w:history="1">
        <w:r>
          <w:rPr>
            <w:rStyle w:val="Hyperlink"/>
            <w:sz w:val="28"/>
            <w:szCs w:val="28"/>
          </w:rPr>
          <w:t xml:space="preserve">Kathe Lucas, Denise Hall </w:t>
        </w:r>
      </w:hyperlink>
      <w:r>
        <w:rPr>
          <w:sz w:val="28"/>
          <w:szCs w:val="28"/>
        </w:rPr>
        <w:t xml:space="preserve"> </w:t>
      </w:r>
      <w:hyperlink r:id="rId28" w:history="1">
        <w:r>
          <w:rPr>
            <w:rStyle w:val="Hyperlink"/>
            <w:sz w:val="28"/>
            <w:szCs w:val="28"/>
          </w:rPr>
          <w:t>Janelle Kleppin</w:t>
        </w:r>
      </w:hyperlink>
      <w:r>
        <w:rPr>
          <w:sz w:val="28"/>
          <w:szCs w:val="28"/>
        </w:rPr>
        <w:t xml:space="preserve">, </w:t>
      </w:r>
      <w:hyperlink r:id="rId29" w:history="1">
        <w:r>
          <w:rPr>
            <w:rStyle w:val="Hyperlink"/>
            <w:sz w:val="28"/>
            <w:szCs w:val="28"/>
          </w:rPr>
          <w:t>Erica Stone</w:t>
        </w:r>
      </w:hyperlink>
      <w:r>
        <w:rPr>
          <w:sz w:val="28"/>
          <w:szCs w:val="28"/>
        </w:rPr>
        <w:t xml:space="preserve">, </w:t>
      </w:r>
      <w:hyperlink r:id="rId30" w:history="1">
        <w:r>
          <w:rPr>
            <w:rStyle w:val="Hyperlink"/>
            <w:sz w:val="28"/>
            <w:szCs w:val="28"/>
          </w:rPr>
          <w:t>Tink BD</w:t>
        </w:r>
      </w:hyperlink>
      <w:r>
        <w:rPr>
          <w:sz w:val="28"/>
          <w:szCs w:val="28"/>
        </w:rPr>
        <w:t xml:space="preserve">, </w:t>
      </w:r>
      <w:hyperlink r:id="rId31" w:history="1">
        <w:r>
          <w:rPr>
            <w:rStyle w:val="Hyperlink"/>
            <w:sz w:val="28"/>
            <w:szCs w:val="28"/>
          </w:rPr>
          <w:t>Jenny Dunham</w:t>
        </w:r>
      </w:hyperlink>
      <w:r>
        <w:rPr>
          <w:sz w:val="28"/>
          <w:szCs w:val="28"/>
        </w:rPr>
        <w:t xml:space="preserve">, </w:t>
      </w:r>
      <w:hyperlink r:id="rId32" w:history="1">
        <w:r>
          <w:rPr>
            <w:rStyle w:val="Hyperlink"/>
            <w:sz w:val="28"/>
            <w:szCs w:val="28"/>
          </w:rPr>
          <w:t>John Lenaghan</w:t>
        </w:r>
      </w:hyperlink>
      <w:r>
        <w:rPr>
          <w:i/>
          <w:iCs/>
          <w:sz w:val="28"/>
          <w:szCs w:val="28"/>
        </w:rPr>
        <w:t xml:space="preserve"> , </w:t>
      </w:r>
      <w:hyperlink r:id="rId33" w:history="1">
        <w:r>
          <w:rPr>
            <w:rStyle w:val="Hyperlink"/>
            <w:sz w:val="28"/>
            <w:szCs w:val="28"/>
          </w:rPr>
          <w:t>Liz Strauss</w:t>
        </w:r>
      </w:hyperlink>
      <w:r>
        <w:rPr>
          <w:sz w:val="28"/>
          <w:szCs w:val="28"/>
        </w:rPr>
        <w:t xml:space="preserve">, </w:t>
      </w:r>
      <w:hyperlink r:id="rId34" w:history="1">
        <w:r>
          <w:rPr>
            <w:rStyle w:val="Hyperlink"/>
            <w:sz w:val="28"/>
            <w:szCs w:val="28"/>
          </w:rPr>
          <w:t>Mark Davidson</w:t>
        </w:r>
      </w:hyperlink>
      <w:r>
        <w:rPr>
          <w:sz w:val="28"/>
          <w:szCs w:val="28"/>
        </w:rPr>
        <w:t xml:space="preserve">, </w:t>
      </w:r>
      <w:hyperlink r:id="rId35" w:history="1">
        <w:r>
          <w:rPr>
            <w:rStyle w:val="Hyperlink"/>
            <w:sz w:val="28"/>
            <w:szCs w:val="28"/>
          </w:rPr>
          <w:t>Suzie Cheel</w:t>
        </w:r>
      </w:hyperlink>
      <w:r>
        <w:rPr>
          <w:sz w:val="28"/>
          <w:szCs w:val="28"/>
        </w:rPr>
        <w:t xml:space="preserve">, </w:t>
      </w:r>
      <w:hyperlink r:id="rId36" w:history="1">
        <w:r>
          <w:rPr>
            <w:rStyle w:val="Hyperlink"/>
            <w:sz w:val="28"/>
            <w:szCs w:val="28"/>
          </w:rPr>
          <w:t>Joanna Young</w:t>
        </w:r>
      </w:hyperlink>
      <w:r>
        <w:rPr>
          <w:sz w:val="28"/>
          <w:szCs w:val="28"/>
        </w:rPr>
        <w:t xml:space="preserve">, </w:t>
      </w:r>
      <w:hyperlink r:id="rId37" w:history="1">
        <w:r>
          <w:rPr>
            <w:rStyle w:val="Hyperlink"/>
            <w:sz w:val="28"/>
            <w:szCs w:val="28"/>
          </w:rPr>
          <w:t>Brian Clark</w:t>
        </w:r>
      </w:hyperlink>
      <w:r>
        <w:rPr>
          <w:sz w:val="28"/>
          <w:szCs w:val="28"/>
        </w:rPr>
        <w:t xml:space="preserve">, </w:t>
      </w:r>
      <w:hyperlink r:id="rId38" w:history="1">
        <w:r>
          <w:rPr>
            <w:rStyle w:val="Hyperlink"/>
            <w:sz w:val="28"/>
            <w:szCs w:val="28"/>
          </w:rPr>
          <w:t>Darren Rowse</w:t>
        </w:r>
      </w:hyperlink>
      <w:r>
        <w:rPr>
          <w:sz w:val="28"/>
          <w:szCs w:val="28"/>
        </w:rPr>
        <w:t xml:space="preserve">, </w:t>
      </w:r>
      <w:hyperlink r:id="rId39" w:history="1">
        <w:r>
          <w:rPr>
            <w:rStyle w:val="Hyperlink"/>
            <w:sz w:val="28"/>
            <w:szCs w:val="28"/>
          </w:rPr>
          <w:t>Maureen Sharib</w:t>
        </w:r>
      </w:hyperlink>
      <w:r>
        <w:rPr>
          <w:sz w:val="28"/>
          <w:szCs w:val="28"/>
        </w:rPr>
        <w:t xml:space="preserve">, </w:t>
      </w:r>
      <w:hyperlink r:id="rId40" w:history="1">
        <w:r>
          <w:rPr>
            <w:rStyle w:val="Hyperlink"/>
            <w:sz w:val="28"/>
            <w:szCs w:val="28"/>
          </w:rPr>
          <w:t>Jim Stroud</w:t>
        </w:r>
      </w:hyperlink>
      <w:r>
        <w:rPr>
          <w:sz w:val="28"/>
          <w:szCs w:val="28"/>
        </w:rPr>
        <w:t xml:space="preserve">, </w:t>
      </w:r>
      <w:hyperlink r:id="rId41" w:history="1">
        <w:r>
          <w:rPr>
            <w:rStyle w:val="Hyperlink"/>
            <w:sz w:val="28"/>
            <w:szCs w:val="28"/>
          </w:rPr>
          <w:t>Judi Sohn</w:t>
        </w:r>
      </w:hyperlink>
      <w:r>
        <w:rPr>
          <w:sz w:val="28"/>
          <w:szCs w:val="28"/>
        </w:rPr>
        <w:t xml:space="preserve">, </w:t>
      </w:r>
      <w:hyperlink r:id="rId42" w:history="1">
        <w:r>
          <w:rPr>
            <w:rStyle w:val="Hyperlink"/>
            <w:sz w:val="28"/>
            <w:szCs w:val="28"/>
          </w:rPr>
          <w:t>Catherine Lawson</w:t>
        </w:r>
      </w:hyperlink>
      <w:r>
        <w:rPr>
          <w:sz w:val="28"/>
          <w:szCs w:val="28"/>
        </w:rPr>
        <w:t xml:space="preserve">, </w:t>
      </w:r>
      <w:hyperlink r:id="rId43" w:history="1">
        <w:r>
          <w:rPr>
            <w:rStyle w:val="Hyperlink"/>
            <w:sz w:val="28"/>
            <w:szCs w:val="28"/>
          </w:rPr>
          <w:t>Maki</w:t>
        </w:r>
      </w:hyperlink>
      <w:r>
        <w:rPr>
          <w:sz w:val="28"/>
          <w:szCs w:val="28"/>
        </w:rPr>
        <w:t xml:space="preserve">, </w:t>
      </w:r>
      <w:hyperlink r:id="rId44" w:history="1">
        <w:r>
          <w:rPr>
            <w:rStyle w:val="Hyperlink"/>
            <w:sz w:val="28"/>
            <w:szCs w:val="28"/>
          </w:rPr>
          <w:t>Wendy Piersall</w:t>
        </w:r>
      </w:hyperlink>
      <w:r>
        <w:rPr>
          <w:sz w:val="28"/>
          <w:szCs w:val="28"/>
        </w:rPr>
        <w:t xml:space="preserve">, </w:t>
      </w:r>
      <w:hyperlink r:id="rId45" w:history="1">
        <w:r>
          <w:rPr>
            <w:rStyle w:val="Hyperlink"/>
            <w:sz w:val="28"/>
            <w:szCs w:val="28"/>
          </w:rPr>
          <w:t>John Chow</w:t>
        </w:r>
      </w:hyperlink>
      <w:r>
        <w:rPr>
          <w:sz w:val="28"/>
          <w:szCs w:val="28"/>
        </w:rPr>
        <w:t xml:space="preserve">, </w:t>
      </w:r>
      <w:hyperlink r:id="rId46" w:history="1">
        <w:r>
          <w:rPr>
            <w:rStyle w:val="Hyperlink"/>
            <w:sz w:val="28"/>
            <w:szCs w:val="28"/>
          </w:rPr>
          <w:t>Gab Goldenberg</w:t>
        </w:r>
      </w:hyperlink>
      <w:r>
        <w:rPr>
          <w:sz w:val="28"/>
          <w:szCs w:val="28"/>
        </w:rPr>
        <w:t xml:space="preserve">, </w:t>
      </w:r>
      <w:hyperlink r:id="rId47" w:history="1">
        <w:r>
          <w:rPr>
            <w:rStyle w:val="Hyperlink"/>
            <w:sz w:val="28"/>
            <w:szCs w:val="28"/>
          </w:rPr>
          <w:t>James Chartrand</w:t>
        </w:r>
      </w:hyperlink>
      <w:r>
        <w:rPr>
          <w:sz w:val="28"/>
          <w:szCs w:val="28"/>
        </w:rPr>
        <w:t xml:space="preserve">, </w:t>
      </w:r>
      <w:hyperlink r:id="rId48" w:history="1">
        <w:r>
          <w:rPr>
            <w:rStyle w:val="Hyperlink"/>
            <w:sz w:val="28"/>
            <w:szCs w:val="28"/>
          </w:rPr>
          <w:t>Skellie</w:t>
        </w:r>
      </w:hyperlink>
      <w:r>
        <w:rPr>
          <w:sz w:val="28"/>
          <w:szCs w:val="28"/>
        </w:rPr>
        <w:t xml:space="preserve">, </w:t>
      </w:r>
      <w:hyperlink r:id="rId49" w:history="1">
        <w:r>
          <w:rPr>
            <w:rStyle w:val="Hyperlink"/>
            <w:sz w:val="28"/>
            <w:szCs w:val="28"/>
          </w:rPr>
          <w:t>Crow</w:t>
        </w:r>
      </w:hyperlink>
      <w:r>
        <w:rPr>
          <w:sz w:val="28"/>
          <w:szCs w:val="28"/>
        </w:rPr>
        <w:t xml:space="preserve">, </w:t>
      </w:r>
      <w:hyperlink r:id="rId50" w:history="1">
        <w:r>
          <w:rPr>
            <w:rStyle w:val="Hyperlink"/>
            <w:sz w:val="28"/>
            <w:szCs w:val="28"/>
          </w:rPr>
          <w:t>Joel Falconer</w:t>
        </w:r>
      </w:hyperlink>
      <w:r>
        <w:rPr>
          <w:sz w:val="28"/>
          <w:szCs w:val="28"/>
        </w:rPr>
        <w:t xml:space="preserve">, </w:t>
      </w:r>
      <w:hyperlink r:id="rId51" w:history="1">
        <w:r>
          <w:rPr>
            <w:rStyle w:val="Hyperlink"/>
            <w:sz w:val="28"/>
            <w:szCs w:val="28"/>
          </w:rPr>
          <w:t>Melinda</w:t>
        </w:r>
      </w:hyperlink>
      <w:r>
        <w:rPr>
          <w:sz w:val="28"/>
          <w:szCs w:val="28"/>
        </w:rPr>
        <w:t xml:space="preserve">, </w:t>
      </w:r>
      <w:hyperlink r:id="rId52" w:history="1">
        <w:r>
          <w:rPr>
            <w:rStyle w:val="Hyperlink"/>
            <w:sz w:val="28"/>
            <w:szCs w:val="28"/>
          </w:rPr>
          <w:t>Lorelle</w:t>
        </w:r>
      </w:hyperlink>
      <w:r>
        <w:rPr>
          <w:sz w:val="28"/>
          <w:szCs w:val="28"/>
        </w:rPr>
        <w:t xml:space="preserve"> , </w:t>
      </w:r>
      <w:hyperlink r:id="rId53" w:history="1">
        <w:r>
          <w:rPr>
            <w:rStyle w:val="Hyperlink"/>
            <w:sz w:val="28"/>
            <w:szCs w:val="28"/>
          </w:rPr>
          <w:t>Brad Shorr</w:t>
        </w:r>
      </w:hyperlink>
      <w:r>
        <w:rPr>
          <w:sz w:val="28"/>
          <w:szCs w:val="28"/>
        </w:rPr>
        <w:t xml:space="preserve">, </w:t>
      </w:r>
      <w:hyperlink r:id="rId54" w:history="1">
        <w:r>
          <w:rPr>
            <w:rStyle w:val="Hyperlink"/>
            <w:sz w:val="28"/>
            <w:szCs w:val="28"/>
          </w:rPr>
          <w:t>Cath Lawson</w:t>
        </w:r>
      </w:hyperlink>
      <w:r>
        <w:rPr>
          <w:sz w:val="28"/>
          <w:szCs w:val="28"/>
        </w:rPr>
        <w:t>,  and many more as well.</w:t>
      </w:r>
    </w:p>
    <w:p w:rsidR="00D404FE" w:rsidRDefault="00D404FE" w:rsidP="00D404FE">
      <w:pPr>
        <w:pStyle w:val="BodyText"/>
        <w:numPr>
          <w:ilvl w:val="0"/>
          <w:numId w:val="2"/>
        </w:numPr>
        <w:spacing w:before="120"/>
        <w:rPr>
          <w:b/>
          <w:bCs/>
          <w:sz w:val="28"/>
          <w:szCs w:val="28"/>
        </w:rPr>
      </w:pPr>
      <w:r>
        <w:rPr>
          <w:sz w:val="28"/>
          <w:szCs w:val="28"/>
        </w:rPr>
        <w:t xml:space="preserve">Next, I am indebted to:  </w:t>
      </w:r>
      <w:r>
        <w:rPr>
          <w:b/>
          <w:sz w:val="28"/>
          <w:szCs w:val="28"/>
        </w:rPr>
        <w:t xml:space="preserve">Donna Gillespie, </w:t>
      </w:r>
      <w:r>
        <w:rPr>
          <w:sz w:val="28"/>
          <w:szCs w:val="28"/>
        </w:rPr>
        <w:t xml:space="preserve">  author of the life-changing books </w:t>
      </w:r>
      <w:hyperlink r:id="rId55" w:history="1">
        <w:r>
          <w:rPr>
            <w:rStyle w:val="Hyperlink"/>
            <w:sz w:val="28"/>
            <w:szCs w:val="28"/>
          </w:rPr>
          <w:t>The Light Bearer and Lady of the Light</w:t>
        </w:r>
      </w:hyperlink>
      <w:hyperlink r:id="rId56" w:history="1">
        <w:r>
          <w:rPr>
            <w:rStyle w:val="Hyperlink"/>
            <w:sz w:val="28"/>
            <w:szCs w:val="28"/>
          </w:rPr>
          <w:t xml:space="preserve"> </w:t>
        </w:r>
      </w:hyperlink>
      <w:r>
        <w:rPr>
          <w:sz w:val="28"/>
          <w:szCs w:val="28"/>
        </w:rPr>
        <w:t>– one of the most superb writers today.</w:t>
      </w:r>
    </w:p>
    <w:p w:rsidR="00D404FE" w:rsidRDefault="00D404FE" w:rsidP="00D404FE">
      <w:pPr>
        <w:rPr>
          <w:b/>
          <w:sz w:val="28"/>
          <w:szCs w:val="28"/>
        </w:rPr>
      </w:pPr>
      <w:r>
        <w:rPr>
          <w:b/>
          <w:bCs/>
          <w:sz w:val="28"/>
          <w:szCs w:val="28"/>
        </w:rPr>
        <w:t>Last but never least:</w:t>
      </w:r>
    </w:p>
    <w:p w:rsidR="00D404FE" w:rsidRDefault="00D404FE" w:rsidP="00D404FE">
      <w:r>
        <w:rPr>
          <w:b/>
          <w:sz w:val="28"/>
          <w:szCs w:val="28"/>
        </w:rPr>
        <w:t>My family</w:t>
      </w:r>
      <w:r>
        <w:rPr>
          <w:sz w:val="28"/>
          <w:szCs w:val="28"/>
        </w:rPr>
        <w:t xml:space="preserve">.  My wonderful husband, Moses Ling, my terrific kids, my wondrous mooses, my absolutely fantastic parents - none of this would be possible whatsoever without their love and support.  This one's for you, folks! </w:t>
      </w:r>
    </w:p>
    <w:p w:rsidR="00D404FE" w:rsidRDefault="00D404FE" w:rsidP="00D404FE">
      <w:pPr>
        <w:pStyle w:val="Heading1"/>
        <w:pageBreakBefore/>
        <w:rPr>
          <w:sz w:val="40"/>
          <w:szCs w:val="40"/>
        </w:rPr>
      </w:pPr>
      <w:bookmarkStart w:id="5" w:name="__RefHeading__31308_1910399048"/>
      <w:bookmarkStart w:id="6" w:name="_Toc427983657"/>
      <w:bookmarkStart w:id="7" w:name="_Toc427985505"/>
      <w:bookmarkStart w:id="8" w:name="_Toc484701145"/>
      <w:bookmarkEnd w:id="5"/>
      <w:r>
        <w:lastRenderedPageBreak/>
        <w:t>Dedication</w:t>
      </w:r>
      <w:bookmarkEnd w:id="6"/>
      <w:bookmarkEnd w:id="7"/>
      <w:bookmarkEnd w:id="8"/>
    </w:p>
    <w:p w:rsidR="001250E1" w:rsidRDefault="001250E1" w:rsidP="00D404FE">
      <w:pPr>
        <w:rPr>
          <w:b/>
          <w:sz w:val="40"/>
          <w:szCs w:val="40"/>
        </w:rPr>
      </w:pPr>
      <w:r>
        <w:rPr>
          <w:b/>
          <w:sz w:val="40"/>
          <w:szCs w:val="40"/>
        </w:rPr>
        <w:t>CHANGE THIS TO YOUR DEDICATION</w:t>
      </w:r>
    </w:p>
    <w:p w:rsidR="001250E1" w:rsidRDefault="001250E1" w:rsidP="00D404FE">
      <w:pPr>
        <w:rPr>
          <w:b/>
          <w:sz w:val="40"/>
          <w:szCs w:val="40"/>
        </w:rPr>
      </w:pPr>
      <w:r>
        <w:rPr>
          <w:b/>
          <w:sz w:val="40"/>
          <w:szCs w:val="40"/>
        </w:rPr>
        <w:t>Here’s mine</w:t>
      </w:r>
    </w:p>
    <w:p w:rsidR="00D404FE" w:rsidRDefault="00D404FE" w:rsidP="00D404FE">
      <w:pPr>
        <w:rPr>
          <w:b/>
          <w:bCs/>
          <w:sz w:val="40"/>
          <w:szCs w:val="40"/>
        </w:rPr>
      </w:pPr>
      <w:r>
        <w:rPr>
          <w:b/>
          <w:sz w:val="40"/>
          <w:szCs w:val="40"/>
        </w:rPr>
        <w:t>To my husband:</w:t>
      </w:r>
    </w:p>
    <w:p w:rsidR="00D404FE" w:rsidRDefault="00853E6D" w:rsidP="00D404FE">
      <w:pPr>
        <w:rPr>
          <w:sz w:val="40"/>
          <w:szCs w:val="40"/>
        </w:rPr>
      </w:pPr>
      <w:r>
        <w:rPr>
          <w:b/>
          <w:bCs/>
          <w:sz w:val="40"/>
          <w:szCs w:val="40"/>
        </w:rPr>
        <w:t>Money Making Mindset</w:t>
      </w:r>
      <w:r w:rsidR="00ED237E">
        <w:rPr>
          <w:b/>
          <w:bCs/>
          <w:sz w:val="40"/>
          <w:szCs w:val="40"/>
        </w:rPr>
        <w:t xml:space="preserve"> </w:t>
      </w:r>
      <w:r w:rsidR="00D404FE">
        <w:rPr>
          <w:sz w:val="40"/>
          <w:szCs w:val="40"/>
        </w:rPr>
        <w:t>is dedicated to my husband, Moses Ling…the man in my life who keeps me sane and gives me the truest meaning to my life.</w:t>
      </w:r>
    </w:p>
    <w:p w:rsidR="00D404FE" w:rsidRDefault="00D404FE" w:rsidP="00D404FE">
      <w:pPr>
        <w:rPr>
          <w:sz w:val="40"/>
          <w:szCs w:val="40"/>
        </w:rPr>
      </w:pPr>
      <w:r>
        <w:rPr>
          <w:sz w:val="40"/>
          <w:szCs w:val="40"/>
        </w:rPr>
        <w:t>I love you the mostest.  Always.</w:t>
      </w:r>
    </w:p>
    <w:p w:rsidR="00D404FE" w:rsidRDefault="00D404FE" w:rsidP="00D404FE">
      <w:pPr>
        <w:rPr>
          <w:rFonts w:ascii="Kunstler Script" w:hAnsi="Kunstler Script"/>
          <w:b/>
          <w:sz w:val="40"/>
          <w:szCs w:val="40"/>
        </w:rPr>
      </w:pPr>
      <w:r>
        <w:rPr>
          <w:sz w:val="40"/>
          <w:szCs w:val="40"/>
        </w:rPr>
        <w:t>And also.....</w:t>
      </w:r>
      <w:bookmarkStart w:id="9" w:name="_GoBack"/>
      <w:bookmarkEnd w:id="9"/>
    </w:p>
    <w:p w:rsidR="00D404FE" w:rsidRDefault="00D404FE" w:rsidP="00D404FE">
      <w:pPr>
        <w:rPr>
          <w:b/>
          <w:sz w:val="40"/>
          <w:szCs w:val="40"/>
        </w:rPr>
      </w:pPr>
      <w:r>
        <w:rPr>
          <w:rFonts w:ascii="Kunstler Script" w:hAnsi="Kunstler Script"/>
          <w:b/>
          <w:sz w:val="40"/>
          <w:szCs w:val="40"/>
        </w:rPr>
        <w:t>Barbara Ling</w:t>
      </w:r>
    </w:p>
    <w:p w:rsidR="00D404FE" w:rsidRDefault="00D404FE" w:rsidP="00D404FE">
      <w:pPr>
        <w:rPr>
          <w:sz w:val="40"/>
          <w:szCs w:val="40"/>
        </w:rPr>
      </w:pPr>
      <w:r>
        <w:rPr>
          <w:b/>
          <w:sz w:val="40"/>
          <w:szCs w:val="40"/>
        </w:rPr>
        <w:t>Fortune favors the bold.</w:t>
      </w:r>
    </w:p>
    <w:p w:rsidR="00D404FE" w:rsidRDefault="00D404FE" w:rsidP="00D404FE">
      <w:pPr>
        <w:rPr>
          <w:sz w:val="40"/>
          <w:szCs w:val="40"/>
        </w:rPr>
      </w:pPr>
    </w:p>
    <w:p w:rsidR="00D404FE" w:rsidRDefault="00D404FE" w:rsidP="00D404FE">
      <w:pPr>
        <w:pStyle w:val="Heading1"/>
        <w:pageBreakBefore/>
      </w:pPr>
      <w:bookmarkStart w:id="10" w:name="__RefHeading__97362_76814183"/>
      <w:bookmarkStart w:id="11" w:name="_Toc427983658"/>
      <w:bookmarkStart w:id="12" w:name="_Toc427985506"/>
      <w:bookmarkStart w:id="13" w:name="_Toc484701146"/>
      <w:bookmarkEnd w:id="10"/>
      <w:r>
        <w:lastRenderedPageBreak/>
        <w:t>Legal Notice</w:t>
      </w:r>
      <w:bookmarkEnd w:id="11"/>
      <w:bookmarkEnd w:id="12"/>
      <w:bookmarkEnd w:id="13"/>
    </w:p>
    <w:p w:rsidR="00D404FE" w:rsidRDefault="001250E1" w:rsidP="00D404FE">
      <w:pPr>
        <w:pStyle w:val="Legaleese"/>
        <w:jc w:val="both"/>
      </w:pPr>
      <w:r>
        <w:t>Your Company Name</w:t>
      </w:r>
      <w:r w:rsidR="00D404FE">
        <w:t xml:space="preserve"> (“</w:t>
      </w:r>
      <w:r>
        <w:t>YOUR COMPANY NAME</w:t>
      </w:r>
      <w:r w:rsidR="00D404FE">
        <w:t xml:space="preserve">”) and its licensers retain all ownership rights to the system </w:t>
      </w:r>
      <w:r>
        <w:rPr>
          <w:b/>
          <w:bCs/>
          <w:caps/>
          <w:sz w:val="24"/>
        </w:rPr>
        <w:t>Your Product Title Here</w:t>
      </w:r>
      <w:r w:rsidR="00D404FE">
        <w:t xml:space="preserve"> (hencewards called “the System”) and software</w:t>
      </w:r>
      <w:r w:rsidR="00D404FE">
        <w:fldChar w:fldCharType="begin"/>
      </w:r>
      <w:r w:rsidR="00D404FE">
        <w:instrText xml:space="preserve"> XE "software" </w:instrText>
      </w:r>
      <w:r w:rsidR="00D404FE">
        <w:fldChar w:fldCharType="end"/>
      </w:r>
      <w:r w:rsidR="00D404FE">
        <w:t xml:space="preserve"> included offered by </w:t>
      </w:r>
      <w:r>
        <w:t>YOUR COMPANY NAME</w:t>
      </w:r>
      <w:r w:rsidR="00D404FE">
        <w:t>.  Use of the System and related software is governed by applicable copyright law</w:t>
      </w:r>
      <w:r w:rsidR="00D404FE">
        <w:fldChar w:fldCharType="begin"/>
      </w:r>
      <w:r w:rsidR="00D404FE">
        <w:instrText xml:space="preserve"> XE "law" </w:instrText>
      </w:r>
      <w:r w:rsidR="00D404FE">
        <w:fldChar w:fldCharType="end"/>
      </w:r>
      <w:r w:rsidR="00D404FE">
        <w:t>.</w:t>
      </w:r>
    </w:p>
    <w:p w:rsidR="00D404FE" w:rsidRDefault="00D404FE" w:rsidP="00D404FE">
      <w:pPr>
        <w:pStyle w:val="Legaleese"/>
        <w:jc w:val="both"/>
      </w:pPr>
      <w:r>
        <w:t xml:space="preserve">All rights reserved.  No part of this System may be reproduced or transmitted in any form or by any means, electronic or mechanical, including photocopying, recording, or by any information storage and retrieval system, without the written permission of the publisher </w:t>
      </w:r>
      <w:r w:rsidR="001250E1">
        <w:t>Your Company Name</w:t>
      </w:r>
      <w:r>
        <w:t>.  Making unauthorized copies, adaptations, or compilation works, or including this material in lectures or seminars for profit is strictly prohibited and constitutes a punishable violation of the law</w:t>
      </w:r>
      <w:r>
        <w:fldChar w:fldCharType="begin"/>
      </w:r>
      <w:r>
        <w:instrText xml:space="preserve"> XE "law" </w:instrText>
      </w:r>
      <w:r>
        <w:fldChar w:fldCharType="end"/>
      </w:r>
      <w:r>
        <w:t xml:space="preserve">.  </w:t>
      </w:r>
    </w:p>
    <w:p w:rsidR="00D404FE" w:rsidRDefault="001250E1" w:rsidP="00D404FE">
      <w:pPr>
        <w:pStyle w:val="Legaleese"/>
        <w:jc w:val="both"/>
      </w:pPr>
      <w:r>
        <w:t>YOUR COMPANY NAME</w:t>
      </w:r>
      <w:r w:rsidR="00D404FE">
        <w:t xml:space="preserve"> may revise this documentation from time to time without notice.</w:t>
      </w:r>
    </w:p>
    <w:p w:rsidR="00D404FE" w:rsidRDefault="00D404FE" w:rsidP="00D404FE">
      <w:pPr>
        <w:pStyle w:val="Legaleese"/>
        <w:jc w:val="both"/>
      </w:pPr>
      <w:r>
        <w:t xml:space="preserve">THIS SYSTEM  IS PROVIDED “AS IS” WITHOUT WARRANTY OF ANY KIND.  IN NO EVENT SHALL </w:t>
      </w:r>
      <w:r w:rsidR="001250E1">
        <w:t>YOUR COMPANY NAME</w:t>
      </w:r>
      <w:r>
        <w:t xml:space="preserve"> BE LIABLE FOR ANY LOSS OF PROFITS, LOSS OF BUSINESS, LOSS OF USE OR DATA, INTERRUPTION OF BUSINESS, OR FOR INDIRECT, SPECIAL, INCIDENTAL, OR CONSEQUENTIAL DAMAGES OF ANY KIND, ARISING FROM ANY ERROR IN THIS DOCUMENTATION.</w:t>
      </w:r>
    </w:p>
    <w:p w:rsidR="00D404FE" w:rsidRDefault="00D404FE" w:rsidP="00D404FE">
      <w:pPr>
        <w:pStyle w:val="Legaleese"/>
        <w:jc w:val="both"/>
      </w:pPr>
      <w:r>
        <w:t>The System and software</w:t>
      </w:r>
      <w:r>
        <w:fldChar w:fldCharType="begin"/>
      </w:r>
      <w:r>
        <w:instrText xml:space="preserve"> XE "software" </w:instrText>
      </w:r>
      <w:r>
        <w:fldChar w:fldCharType="end"/>
      </w:r>
      <w:r>
        <w:t xml:space="preserve"> are copyright </w:t>
      </w:r>
      <w:r>
        <w:rPr>
          <w:rFonts w:ascii="Symbol" w:hAnsi="Symbol"/>
        </w:rPr>
        <w:t></w:t>
      </w:r>
      <w:r>
        <w:t xml:space="preserve"> 1998-2020 </w:t>
      </w:r>
      <w:r w:rsidR="001250E1">
        <w:t>Your Company Name</w:t>
      </w:r>
      <w:r>
        <w:t xml:space="preserve">  All rights reserved.</w:t>
      </w:r>
    </w:p>
    <w:p w:rsidR="00D404FE" w:rsidRDefault="001250E1" w:rsidP="00D404FE">
      <w:pPr>
        <w:pStyle w:val="Legaleese"/>
        <w:jc w:val="both"/>
      </w:pPr>
      <w:r>
        <w:t>YOUR COMPANY NAME</w:t>
      </w:r>
      <w:r w:rsidR="00D404FE">
        <w:t xml:space="preserve">, and the </w:t>
      </w:r>
      <w:r>
        <w:t>YOUR COMPANY NAME</w:t>
      </w:r>
      <w:r w:rsidR="00D404FE">
        <w:t xml:space="preserve"> corporate logo are trademarks of </w:t>
      </w:r>
      <w:r>
        <w:t>YOUR COMPANY NAME</w:t>
      </w:r>
      <w:r w:rsidR="00D404FE">
        <w:t>.  Other product or brand names are trademarks or registered trademarks of their respective holders.</w:t>
      </w:r>
    </w:p>
    <w:p w:rsidR="00D404FE" w:rsidRDefault="00D404FE" w:rsidP="00D404FE">
      <w:pPr>
        <w:pStyle w:val="Legaleese"/>
        <w:jc w:val="both"/>
        <w:rPr>
          <w:b/>
          <w:bCs/>
          <w:sz w:val="24"/>
        </w:rPr>
      </w:pPr>
      <w:r>
        <w:t xml:space="preserve">Nicky510 is owned by </w:t>
      </w:r>
      <w:hyperlink r:id="rId57" w:history="1">
        <w:r>
          <w:rPr>
            <w:rStyle w:val="Hyperlink"/>
          </w:rPr>
          <w:t>http://www.nicky510.com</w:t>
        </w:r>
      </w:hyperlink>
      <w:r>
        <w:t xml:space="preserve"> . Comics used with permission.</w:t>
      </w:r>
    </w:p>
    <w:p w:rsidR="00D404FE" w:rsidRDefault="0092529E" w:rsidP="00D404FE">
      <w:pPr>
        <w:jc w:val="both"/>
      </w:pPr>
      <w:r>
        <w:rPr>
          <w:b/>
          <w:bCs/>
        </w:rPr>
        <w:t>Affiliate Marketing Mastery</w:t>
      </w:r>
    </w:p>
    <w:p w:rsidR="00D404FE" w:rsidRDefault="00D404FE" w:rsidP="00D404FE">
      <w:pPr>
        <w:pStyle w:val="Legaleese"/>
        <w:spacing w:after="0"/>
        <w:jc w:val="both"/>
      </w:pPr>
      <w:r>
        <w:t xml:space="preserve">Published by </w:t>
      </w:r>
      <w:r w:rsidR="001250E1">
        <w:t>Your Company Name</w:t>
      </w:r>
      <w:r>
        <w:t xml:space="preserve">  </w:t>
      </w:r>
    </w:p>
    <w:p w:rsidR="00D404FE" w:rsidRDefault="00F03247" w:rsidP="00D404FE">
      <w:pPr>
        <w:pStyle w:val="Legaleese"/>
        <w:spacing w:after="0"/>
        <w:jc w:val="both"/>
      </w:pPr>
      <w:hyperlink r:id="rId58" w:history="1">
        <w:r w:rsidR="00D404FE">
          <w:rPr>
            <w:rStyle w:val="Hyperlink"/>
          </w:rPr>
          <w:t>http://www.barbaraling.com</w:t>
        </w:r>
      </w:hyperlink>
      <w:r w:rsidR="00D404FE">
        <w:t xml:space="preserve"> </w:t>
      </w:r>
    </w:p>
    <w:p w:rsidR="00D404FE" w:rsidRDefault="00D404FE" w:rsidP="00D404FE">
      <w:pPr>
        <w:pStyle w:val="Legaleese"/>
        <w:spacing w:after="0"/>
        <w:jc w:val="both"/>
      </w:pPr>
      <w:r>
        <w:t>All Rights Reserved</w:t>
      </w:r>
    </w:p>
    <w:p w:rsidR="00D404FE" w:rsidRDefault="00D404FE" w:rsidP="00D404FE">
      <w:pPr>
        <w:pStyle w:val="Legaleese"/>
        <w:spacing w:after="0"/>
        <w:jc w:val="both"/>
      </w:pPr>
    </w:p>
    <w:p w:rsidR="00D404FE" w:rsidRDefault="00D404FE" w:rsidP="00D404FE">
      <w:pPr>
        <w:pStyle w:val="Legaleese"/>
        <w:spacing w:after="0"/>
        <w:jc w:val="both"/>
      </w:pPr>
    </w:p>
    <w:p w:rsidR="00D404FE" w:rsidRDefault="00D404FE" w:rsidP="00D404FE">
      <w:pPr>
        <w:rPr>
          <w:rFonts w:ascii="Arial" w:hAnsi="Arial"/>
          <w:color w:val="000000"/>
        </w:rPr>
      </w:pPr>
    </w:p>
    <w:p w:rsidR="00D404FE" w:rsidRDefault="00D404FE" w:rsidP="00D404FE">
      <w:pPr>
        <w:sectPr w:rsidR="00D404FE" w:rsidSect="00C90911">
          <w:headerReference w:type="default" r:id="rId59"/>
          <w:footerReference w:type="even" r:id="rId60"/>
          <w:footerReference w:type="default" r:id="rId61"/>
          <w:headerReference w:type="first" r:id="rId62"/>
          <w:footerReference w:type="first" r:id="rId63"/>
          <w:pgSz w:w="12240" w:h="15840"/>
          <w:pgMar w:top="1881" w:right="1138" w:bottom="1282" w:left="1134" w:header="288" w:footer="418" w:gutter="0"/>
          <w:pgNumType w:fmt="lowerRoman" w:start="1"/>
          <w:cols w:space="720"/>
          <w:docGrid w:linePitch="435"/>
        </w:sectPr>
      </w:pPr>
    </w:p>
    <w:p w:rsidR="00D404FE" w:rsidRDefault="00D404FE" w:rsidP="00D404FE">
      <w:pPr>
        <w:widowControl/>
        <w:suppressAutoHyphens w:val="0"/>
        <w:spacing w:before="0" w:after="0"/>
        <w:rPr>
          <w:rFonts w:ascii="Arial" w:eastAsia="Microsoft YaHei" w:hAnsi="Arial"/>
          <w:b/>
          <w:bCs/>
          <w:color w:val="000000"/>
          <w:kern w:val="31"/>
          <w:sz w:val="36"/>
          <w:szCs w:val="32"/>
        </w:rPr>
      </w:pPr>
      <w:bookmarkStart w:id="14" w:name="_Toc427983659"/>
      <w:bookmarkStart w:id="15" w:name="_Toc427985507"/>
      <w:r>
        <w:rPr>
          <w:color w:val="000000"/>
        </w:rPr>
        <w:lastRenderedPageBreak/>
        <w:br w:type="page"/>
      </w:r>
    </w:p>
    <w:p w:rsidR="00D404FE" w:rsidRDefault="00BB43A2" w:rsidP="00D404FE">
      <w:pPr>
        <w:pStyle w:val="Heading1"/>
        <w:keepLines/>
        <w:rPr>
          <w:rFonts w:ascii="Calibri" w:hAnsi="Calibri"/>
          <w:sz w:val="32"/>
        </w:rPr>
      </w:pPr>
      <w:bookmarkStart w:id="16" w:name="_Toc484701147"/>
      <w:r>
        <w:lastRenderedPageBreak/>
        <w:t xml:space="preserve">Entire </w:t>
      </w:r>
      <w:bookmarkEnd w:id="14"/>
      <w:bookmarkEnd w:id="15"/>
      <w:r w:rsidR="000A445B">
        <w:t>Your Product Funnel Listing</w:t>
      </w:r>
      <w:bookmarkEnd w:id="16"/>
    </w:p>
    <w:p w:rsidR="00D404FE" w:rsidRPr="00E22FF4" w:rsidRDefault="000A445B" w:rsidP="00D404FE">
      <w:pPr>
        <w:pStyle w:val="BodyText"/>
        <w:rPr>
          <w:sz w:val="28"/>
          <w:szCs w:val="28"/>
        </w:rPr>
      </w:pPr>
      <w:r>
        <w:rPr>
          <w:color w:val="000000"/>
          <w:sz w:val="28"/>
          <w:szCs w:val="28"/>
        </w:rPr>
        <w:t xml:space="preserve">Edit this with all your product funnels and include direct links to your goodies!)  Here’s </w:t>
      </w:r>
      <w:r w:rsidR="0092529E">
        <w:rPr>
          <w:color w:val="000000"/>
          <w:sz w:val="28"/>
          <w:szCs w:val="28"/>
        </w:rPr>
        <w:t>an</w:t>
      </w:r>
      <w:r>
        <w:rPr>
          <w:color w:val="000000"/>
          <w:sz w:val="28"/>
          <w:szCs w:val="28"/>
        </w:rPr>
        <w:t xml:space="preserve"> example:</w:t>
      </w:r>
    </w:p>
    <w:p w:rsidR="00ED237E" w:rsidRPr="00E22FF4" w:rsidRDefault="00ED237E" w:rsidP="00ED237E">
      <w:pPr>
        <w:pStyle w:val="BodyText"/>
        <w:rPr>
          <w:sz w:val="28"/>
          <w:szCs w:val="28"/>
        </w:rPr>
      </w:pPr>
      <w:r w:rsidRPr="00E22FF4">
        <w:rPr>
          <w:color w:val="000000"/>
          <w:sz w:val="28"/>
          <w:szCs w:val="28"/>
        </w:rPr>
        <w:t xml:space="preserve">Here are all the components to the </w:t>
      </w:r>
      <w:r>
        <w:rPr>
          <w:color w:val="000000"/>
          <w:sz w:val="28"/>
          <w:szCs w:val="28"/>
        </w:rPr>
        <w:t>FB Live Empire</w:t>
      </w:r>
      <w:r w:rsidRPr="00E22FF4">
        <w:rPr>
          <w:color w:val="000000"/>
          <w:sz w:val="28"/>
          <w:szCs w:val="28"/>
        </w:rPr>
        <w:t xml:space="preserve"> System:</w:t>
      </w:r>
    </w:p>
    <w:p w:rsidR="00ED237E" w:rsidRPr="00FF7CBA" w:rsidRDefault="00ED237E" w:rsidP="00ED237E">
      <w:pPr>
        <w:pStyle w:val="BodyText"/>
        <w:rPr>
          <w:b/>
          <w:sz w:val="28"/>
          <w:szCs w:val="28"/>
        </w:rPr>
      </w:pPr>
      <w:r w:rsidRPr="00FF7CBA">
        <w:rPr>
          <w:b/>
          <w:noProof/>
          <w:lang w:eastAsia="en-US" w:bidi="ar-SA"/>
        </w:rPr>
        <w:drawing>
          <wp:anchor distT="0" distB="0" distL="114300" distR="114300" simplePos="0" relativeHeight="251670528" behindDoc="0" locked="0" layoutInCell="1" allowOverlap="1" wp14:anchorId="3185C202" wp14:editId="73708EBB">
            <wp:simplePos x="0" y="0"/>
            <wp:positionH relativeFrom="column">
              <wp:posOffset>5030470</wp:posOffset>
            </wp:positionH>
            <wp:positionV relativeFrom="paragraph">
              <wp:posOffset>41910</wp:posOffset>
            </wp:positionV>
            <wp:extent cx="1151255" cy="1490345"/>
            <wp:effectExtent l="0" t="0" r="0" b="0"/>
            <wp:wrapSquare wrapText="bothSides"/>
            <wp:docPr id="29" name="Picture 29">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eriprofits-cover.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151255" cy="1490345"/>
                    </a:xfrm>
                    <a:prstGeom prst="rect">
                      <a:avLst/>
                    </a:prstGeom>
                  </pic:spPr>
                </pic:pic>
              </a:graphicData>
            </a:graphic>
            <wp14:sizeRelH relativeFrom="page">
              <wp14:pctWidth>0</wp14:pctWidth>
            </wp14:sizeRelH>
            <wp14:sizeRelV relativeFrom="page">
              <wp14:pctHeight>0</wp14:pctHeight>
            </wp14:sizeRelV>
          </wp:anchor>
        </w:drawing>
      </w:r>
      <w:hyperlink r:id="rId66" w:history="1">
        <w:r w:rsidRPr="00FF7CBA">
          <w:rPr>
            <w:rStyle w:val="Hyperlink"/>
            <w:b/>
            <w:noProof/>
            <w:lang w:eastAsia="en-US" w:bidi="ar-SA"/>
          </w:rPr>
          <w:t xml:space="preserve">Begin Your </w:t>
        </w:r>
        <w:r>
          <w:rPr>
            <w:rStyle w:val="Hyperlink"/>
            <w:b/>
            <w:noProof/>
            <w:lang w:eastAsia="en-US" w:bidi="ar-SA"/>
          </w:rPr>
          <w:t>FB Live</w:t>
        </w:r>
        <w:r w:rsidRPr="00FF7CBA">
          <w:rPr>
            <w:rStyle w:val="Hyperlink"/>
            <w:b/>
            <w:noProof/>
            <w:lang w:eastAsia="en-US" w:bidi="ar-SA"/>
          </w:rPr>
          <w:t xml:space="preserve"> Empire</w:t>
        </w:r>
      </w:hyperlink>
    </w:p>
    <w:p w:rsidR="00ED237E" w:rsidRPr="00E22FF4" w:rsidRDefault="00ED237E" w:rsidP="00ED237E">
      <w:pPr>
        <w:pStyle w:val="BodyText"/>
        <w:numPr>
          <w:ilvl w:val="0"/>
          <w:numId w:val="12"/>
        </w:numPr>
        <w:rPr>
          <w:sz w:val="28"/>
          <w:szCs w:val="28"/>
        </w:rPr>
      </w:pPr>
      <w:r>
        <w:rPr>
          <w:sz w:val="28"/>
          <w:szCs w:val="28"/>
        </w:rPr>
        <w:t>15 Powerful FB Live Prompts that take you from newbie broadcaster to master!</w:t>
      </w:r>
    </w:p>
    <w:p w:rsidR="00ED237E" w:rsidRPr="00FF7CBA" w:rsidRDefault="00ED237E" w:rsidP="00ED237E">
      <w:pPr>
        <w:pStyle w:val="BodyText"/>
        <w:ind w:left="360"/>
        <w:rPr>
          <w:rStyle w:val="Hyperlink"/>
          <w:rFonts w:ascii="Arial" w:hAnsi="Arial"/>
          <w:b/>
          <w:bCs/>
          <w:sz w:val="28"/>
          <w:szCs w:val="28"/>
        </w:rPr>
      </w:pPr>
      <w:r>
        <w:rPr>
          <w:b/>
          <w:bCs/>
          <w:sz w:val="28"/>
          <w:szCs w:val="28"/>
        </w:rPr>
        <w:fldChar w:fldCharType="begin"/>
      </w:r>
      <w:r>
        <w:rPr>
          <w:b/>
          <w:bCs/>
          <w:sz w:val="28"/>
          <w:szCs w:val="28"/>
        </w:rPr>
        <w:instrText>HYPERLINK "http://askbling.com/fblv2"</w:instrText>
      </w:r>
      <w:r>
        <w:rPr>
          <w:b/>
          <w:bCs/>
          <w:sz w:val="28"/>
          <w:szCs w:val="28"/>
        </w:rPr>
        <w:fldChar w:fldCharType="separate"/>
      </w:r>
      <w:r w:rsidRPr="00FF7CBA">
        <w:rPr>
          <w:rStyle w:val="Hyperlink"/>
          <w:b/>
          <w:bCs/>
          <w:sz w:val="28"/>
          <w:szCs w:val="28"/>
        </w:rPr>
        <w:t>Click HERE to see them all!</w:t>
      </w:r>
    </w:p>
    <w:p w:rsidR="00ED237E" w:rsidRPr="00FF7CBA" w:rsidRDefault="00ED237E" w:rsidP="00ED237E">
      <w:pPr>
        <w:pStyle w:val="BodyText"/>
        <w:rPr>
          <w:b/>
          <w:bCs/>
          <w:sz w:val="28"/>
          <w:szCs w:val="28"/>
        </w:rPr>
      </w:pPr>
      <w:r>
        <w:rPr>
          <w:b/>
          <w:noProof/>
          <w:sz w:val="28"/>
          <w:szCs w:val="28"/>
          <w:lang w:eastAsia="en-US" w:bidi="ar-SA"/>
        </w:rPr>
        <w:drawing>
          <wp:anchor distT="0" distB="0" distL="114300" distR="114300" simplePos="0" relativeHeight="251671552" behindDoc="0" locked="0" layoutInCell="1" allowOverlap="1" wp14:anchorId="40208B21" wp14:editId="3B8639BF">
            <wp:simplePos x="0" y="0"/>
            <wp:positionH relativeFrom="margin">
              <wp:posOffset>5049520</wp:posOffset>
            </wp:positionH>
            <wp:positionV relativeFrom="paragraph">
              <wp:posOffset>352425</wp:posOffset>
            </wp:positionV>
            <wp:extent cx="1200150" cy="1553845"/>
            <wp:effectExtent l="0" t="0" r="0" b="8255"/>
            <wp:wrapSquare wrapText="bothSides"/>
            <wp:docPr id="30" name="Picture 30">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eriprofits-gold-cover.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200150" cy="1553845"/>
                    </a:xfrm>
                    <a:prstGeom prst="rect">
                      <a:avLst/>
                    </a:prstGeom>
                  </pic:spPr>
                </pic:pic>
              </a:graphicData>
            </a:graphic>
            <wp14:sizeRelH relativeFrom="page">
              <wp14:pctWidth>0</wp14:pctWidth>
            </wp14:sizeRelH>
            <wp14:sizeRelV relativeFrom="page">
              <wp14:pctHeight>0</wp14:pctHeight>
            </wp14:sizeRelV>
          </wp:anchor>
        </w:drawing>
      </w:r>
      <w:r>
        <w:rPr>
          <w:b/>
          <w:bCs/>
          <w:sz w:val="28"/>
          <w:szCs w:val="28"/>
        </w:rPr>
        <w:fldChar w:fldCharType="end"/>
      </w:r>
      <w:r w:rsidRPr="00E22FF4">
        <w:rPr>
          <w:rFonts w:ascii="Arial" w:hAnsi="Arial"/>
          <w:b/>
          <w:bCs/>
          <w:color w:val="000000"/>
          <w:sz w:val="28"/>
          <w:szCs w:val="28"/>
        </w:rPr>
        <w:t>===============================</w:t>
      </w:r>
    </w:p>
    <w:p w:rsidR="00ED237E" w:rsidRPr="00FF7CBA" w:rsidRDefault="00F03247" w:rsidP="00ED237E">
      <w:pPr>
        <w:pStyle w:val="BodyText"/>
        <w:rPr>
          <w:b/>
          <w:bCs/>
          <w:color w:val="000000"/>
          <w:szCs w:val="32"/>
        </w:rPr>
      </w:pPr>
      <w:hyperlink r:id="rId69" w:history="1">
        <w:r w:rsidR="00ED237E" w:rsidRPr="00FF7CBA">
          <w:rPr>
            <w:rStyle w:val="Hyperlink"/>
            <w:b/>
            <w:noProof/>
            <w:szCs w:val="32"/>
            <w:lang w:eastAsia="en-US" w:bidi="ar-SA"/>
          </w:rPr>
          <w:t>GOLD Empire Toolkit!</w:t>
        </w:r>
      </w:hyperlink>
    </w:p>
    <w:p w:rsidR="00ED237E" w:rsidRPr="00FF7CBA" w:rsidRDefault="00ED237E" w:rsidP="00ED237E">
      <w:pPr>
        <w:pStyle w:val="BodyText"/>
        <w:numPr>
          <w:ilvl w:val="0"/>
          <w:numId w:val="14"/>
        </w:numPr>
        <w:rPr>
          <w:sz w:val="28"/>
          <w:szCs w:val="28"/>
        </w:rPr>
      </w:pPr>
      <w:r>
        <w:rPr>
          <w:b/>
          <w:bCs/>
          <w:color w:val="000000"/>
          <w:sz w:val="28"/>
          <w:szCs w:val="28"/>
        </w:rPr>
        <w:t>501+ Niches Done For You</w:t>
      </w:r>
    </w:p>
    <w:p w:rsidR="00ED237E" w:rsidRPr="00E22FF4" w:rsidRDefault="00ED237E" w:rsidP="00ED237E">
      <w:pPr>
        <w:pStyle w:val="BodyText"/>
        <w:numPr>
          <w:ilvl w:val="0"/>
          <w:numId w:val="14"/>
        </w:numPr>
        <w:rPr>
          <w:sz w:val="28"/>
          <w:szCs w:val="28"/>
        </w:rPr>
      </w:pPr>
      <w:r>
        <w:rPr>
          <w:b/>
          <w:bCs/>
          <w:color w:val="000000"/>
          <w:sz w:val="28"/>
          <w:szCs w:val="28"/>
        </w:rPr>
        <w:t>Product Template, MORE!</w:t>
      </w:r>
    </w:p>
    <w:p w:rsidR="00ED237E" w:rsidRPr="00FF7CBA" w:rsidRDefault="00ED237E" w:rsidP="00ED237E">
      <w:pPr>
        <w:pStyle w:val="BodyText"/>
        <w:numPr>
          <w:ilvl w:val="0"/>
          <w:numId w:val="15"/>
        </w:numPr>
        <w:rPr>
          <w:rStyle w:val="Hyperlink"/>
          <w:rFonts w:ascii="Arial" w:hAnsi="Arial"/>
          <w:sz w:val="28"/>
          <w:szCs w:val="28"/>
        </w:rPr>
      </w:pPr>
      <w:r>
        <w:rPr>
          <w:b/>
          <w:bCs/>
          <w:sz w:val="28"/>
          <w:szCs w:val="28"/>
        </w:rPr>
        <w:fldChar w:fldCharType="begin"/>
      </w:r>
      <w:r>
        <w:rPr>
          <w:b/>
          <w:bCs/>
          <w:sz w:val="28"/>
          <w:szCs w:val="28"/>
        </w:rPr>
        <w:instrText>HYPERLINK "http://askbling.com/fblv3"</w:instrText>
      </w:r>
      <w:r>
        <w:rPr>
          <w:b/>
          <w:bCs/>
          <w:sz w:val="28"/>
          <w:szCs w:val="28"/>
        </w:rPr>
        <w:fldChar w:fldCharType="separate"/>
      </w:r>
      <w:r w:rsidRPr="00FF7CBA">
        <w:rPr>
          <w:rStyle w:val="Hyperlink"/>
          <w:b/>
          <w:bCs/>
          <w:sz w:val="28"/>
          <w:szCs w:val="28"/>
        </w:rPr>
        <w:t>Click HERE to see them all!</w:t>
      </w:r>
    </w:p>
    <w:p w:rsidR="00ED237E" w:rsidRPr="00FF7CBA" w:rsidRDefault="00ED237E" w:rsidP="00ED237E">
      <w:pPr>
        <w:pStyle w:val="BodyText"/>
        <w:rPr>
          <w:rFonts w:ascii="Arial" w:hAnsi="Arial"/>
          <w:color w:val="000000"/>
          <w:sz w:val="28"/>
          <w:szCs w:val="28"/>
        </w:rPr>
      </w:pPr>
      <w:r>
        <w:rPr>
          <w:rFonts w:ascii="Arial" w:hAnsi="Arial"/>
          <w:b/>
          <w:bCs/>
          <w:noProof/>
          <w:color w:val="000000"/>
          <w:sz w:val="28"/>
          <w:szCs w:val="28"/>
          <w:lang w:eastAsia="en-US" w:bidi="ar-SA"/>
        </w:rPr>
        <w:drawing>
          <wp:anchor distT="0" distB="0" distL="114300" distR="114300" simplePos="0" relativeHeight="251672576" behindDoc="0" locked="0" layoutInCell="1" allowOverlap="1" wp14:anchorId="2762162D" wp14:editId="78F98241">
            <wp:simplePos x="0" y="0"/>
            <wp:positionH relativeFrom="column">
              <wp:posOffset>5039995</wp:posOffset>
            </wp:positionH>
            <wp:positionV relativeFrom="paragraph">
              <wp:posOffset>115570</wp:posOffset>
            </wp:positionV>
            <wp:extent cx="1266825" cy="1640205"/>
            <wp:effectExtent l="0" t="0" r="9525" b="0"/>
            <wp:wrapSquare wrapText="bothSides"/>
            <wp:docPr id="32" name="Picture 32">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eriauthority-cover.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266825" cy="1640205"/>
                    </a:xfrm>
                    <a:prstGeom prst="rect">
                      <a:avLst/>
                    </a:prstGeom>
                  </pic:spPr>
                </pic:pic>
              </a:graphicData>
            </a:graphic>
            <wp14:sizeRelH relativeFrom="page">
              <wp14:pctWidth>0</wp14:pctWidth>
            </wp14:sizeRelH>
            <wp14:sizeRelV relativeFrom="page">
              <wp14:pctHeight>0</wp14:pctHeight>
            </wp14:sizeRelV>
          </wp:anchor>
        </w:drawing>
      </w:r>
      <w:r>
        <w:rPr>
          <w:b/>
          <w:bCs/>
          <w:sz w:val="28"/>
          <w:szCs w:val="28"/>
        </w:rPr>
        <w:fldChar w:fldCharType="end"/>
      </w:r>
      <w:r w:rsidRPr="00E22FF4">
        <w:rPr>
          <w:rFonts w:ascii="Arial" w:hAnsi="Arial"/>
          <w:b/>
          <w:bCs/>
          <w:color w:val="000000"/>
          <w:sz w:val="28"/>
          <w:szCs w:val="28"/>
        </w:rPr>
        <w:t>===============================</w:t>
      </w:r>
    </w:p>
    <w:p w:rsidR="00ED237E" w:rsidRPr="00FF7CBA" w:rsidRDefault="00ED237E" w:rsidP="00ED237E">
      <w:pPr>
        <w:pStyle w:val="BodyText"/>
        <w:rPr>
          <w:rStyle w:val="Hyperlink"/>
          <w:sz w:val="28"/>
          <w:szCs w:val="28"/>
        </w:rPr>
      </w:pPr>
      <w:r>
        <w:rPr>
          <w:b/>
          <w:bCs/>
          <w:sz w:val="28"/>
          <w:szCs w:val="28"/>
        </w:rPr>
        <w:fldChar w:fldCharType="begin"/>
      </w:r>
      <w:r>
        <w:rPr>
          <w:b/>
          <w:bCs/>
          <w:sz w:val="28"/>
          <w:szCs w:val="28"/>
        </w:rPr>
        <w:instrText>HYPERLINK "http://askbling.com/fblv4"</w:instrText>
      </w:r>
      <w:r>
        <w:rPr>
          <w:b/>
          <w:bCs/>
          <w:sz w:val="28"/>
          <w:szCs w:val="28"/>
        </w:rPr>
        <w:fldChar w:fldCharType="separate"/>
      </w:r>
      <w:r>
        <w:rPr>
          <w:rStyle w:val="Hyperlink"/>
          <w:b/>
          <w:bCs/>
          <w:sz w:val="28"/>
          <w:szCs w:val="28"/>
        </w:rPr>
        <w:t>FB Live</w:t>
      </w:r>
      <w:r w:rsidRPr="00FF7CBA">
        <w:rPr>
          <w:rStyle w:val="Hyperlink"/>
          <w:b/>
          <w:bCs/>
          <w:sz w:val="28"/>
          <w:szCs w:val="28"/>
        </w:rPr>
        <w:t>:  Beginners Authority Maker</w:t>
      </w:r>
    </w:p>
    <w:p w:rsidR="00ED237E" w:rsidRPr="00E22FF4" w:rsidRDefault="00ED237E" w:rsidP="00ED237E">
      <w:pPr>
        <w:pStyle w:val="BodyText"/>
        <w:numPr>
          <w:ilvl w:val="0"/>
          <w:numId w:val="16"/>
        </w:numPr>
        <w:rPr>
          <w:sz w:val="28"/>
          <w:szCs w:val="28"/>
        </w:rPr>
      </w:pPr>
      <w:r>
        <w:rPr>
          <w:b/>
          <w:bCs/>
          <w:sz w:val="28"/>
          <w:szCs w:val="28"/>
        </w:rPr>
        <w:fldChar w:fldCharType="end"/>
      </w:r>
      <w:r>
        <w:rPr>
          <w:sz w:val="28"/>
          <w:szCs w:val="28"/>
        </w:rPr>
        <w:t>How to create your  own portable FB Live authority center</w:t>
      </w:r>
    </w:p>
    <w:p w:rsidR="00ED237E" w:rsidRPr="00E22FF4" w:rsidRDefault="00F03247" w:rsidP="00ED237E">
      <w:pPr>
        <w:pStyle w:val="BodyText"/>
        <w:numPr>
          <w:ilvl w:val="0"/>
          <w:numId w:val="16"/>
        </w:numPr>
        <w:rPr>
          <w:sz w:val="28"/>
          <w:szCs w:val="28"/>
        </w:rPr>
      </w:pPr>
      <w:hyperlink r:id="rId72" w:history="1">
        <w:r w:rsidR="00ED237E" w:rsidRPr="00E22FF4">
          <w:rPr>
            <w:rStyle w:val="Hyperlink"/>
            <w:b/>
            <w:bCs/>
            <w:sz w:val="28"/>
            <w:szCs w:val="28"/>
          </w:rPr>
          <w:t>Click HERE to learn more!</w:t>
        </w:r>
      </w:hyperlink>
    </w:p>
    <w:p w:rsidR="00ED237E" w:rsidRPr="00E22FF4" w:rsidRDefault="00ED237E" w:rsidP="00ED237E">
      <w:pPr>
        <w:pStyle w:val="BodyText"/>
        <w:rPr>
          <w:sz w:val="28"/>
          <w:szCs w:val="28"/>
        </w:rPr>
      </w:pPr>
      <w:r w:rsidRPr="00E22FF4">
        <w:rPr>
          <w:rFonts w:ascii="Arial" w:hAnsi="Arial"/>
          <w:b/>
          <w:bCs/>
          <w:color w:val="000000"/>
          <w:sz w:val="28"/>
          <w:szCs w:val="28"/>
        </w:rPr>
        <w:t>===============================</w:t>
      </w:r>
    </w:p>
    <w:p w:rsidR="00ED237E" w:rsidRDefault="00ED237E" w:rsidP="00ED237E">
      <w:pPr>
        <w:widowControl/>
        <w:suppressAutoHyphens w:val="0"/>
        <w:spacing w:before="0" w:after="160" w:line="259" w:lineRule="auto"/>
        <w:rPr>
          <w:b/>
          <w:bCs/>
          <w:sz w:val="28"/>
          <w:szCs w:val="28"/>
        </w:rPr>
      </w:pPr>
      <w:r>
        <w:rPr>
          <w:b/>
          <w:bCs/>
          <w:sz w:val="28"/>
          <w:szCs w:val="28"/>
        </w:rPr>
        <w:br w:type="page"/>
      </w:r>
    </w:p>
    <w:p w:rsidR="00ED237E" w:rsidRPr="00E22FF4" w:rsidRDefault="00ED237E" w:rsidP="00ED237E">
      <w:pPr>
        <w:pStyle w:val="BodyText"/>
        <w:rPr>
          <w:sz w:val="28"/>
          <w:szCs w:val="28"/>
        </w:rPr>
      </w:pPr>
      <w:r w:rsidRPr="00E22FF4">
        <w:rPr>
          <w:rFonts w:ascii="Arial" w:hAnsi="Arial"/>
          <w:b/>
          <w:bCs/>
          <w:color w:val="000000"/>
          <w:sz w:val="28"/>
          <w:szCs w:val="28"/>
        </w:rPr>
        <w:lastRenderedPageBreak/>
        <w:t>===============================</w:t>
      </w:r>
    </w:p>
    <w:p w:rsidR="00ED237E" w:rsidRPr="00FF7CBA" w:rsidRDefault="00ED237E" w:rsidP="00ED237E">
      <w:pPr>
        <w:pStyle w:val="BodyText"/>
        <w:rPr>
          <w:rStyle w:val="Hyperlink"/>
          <w:sz w:val="28"/>
          <w:szCs w:val="28"/>
        </w:rPr>
      </w:pPr>
      <w:r>
        <w:rPr>
          <w:rFonts w:ascii="Arial" w:hAnsi="Arial"/>
          <w:b/>
          <w:bCs/>
          <w:noProof/>
          <w:color w:val="000000"/>
          <w:sz w:val="28"/>
          <w:szCs w:val="28"/>
          <w:lang w:eastAsia="en-US" w:bidi="ar-SA"/>
        </w:rPr>
        <w:drawing>
          <wp:anchor distT="0" distB="0" distL="114300" distR="114300" simplePos="0" relativeHeight="251673600" behindDoc="0" locked="0" layoutInCell="1" allowOverlap="1" wp14:anchorId="1706E383" wp14:editId="7E52E1A4">
            <wp:simplePos x="0" y="0"/>
            <wp:positionH relativeFrom="column">
              <wp:posOffset>5011420</wp:posOffset>
            </wp:positionH>
            <wp:positionV relativeFrom="paragraph">
              <wp:posOffset>19050</wp:posOffset>
            </wp:positionV>
            <wp:extent cx="1398270" cy="1811020"/>
            <wp:effectExtent l="0" t="0" r="0" b="0"/>
            <wp:wrapSquare wrapText="bothSides"/>
            <wp:docPr id="33" name="Picture 33">
              <a:hlinkClick xmlns:a="http://schemas.openxmlformats.org/drawingml/2006/main" r:id="rId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eriauthoritygold-cover.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398270" cy="1811020"/>
                    </a:xfrm>
                    <a:prstGeom prst="rect">
                      <a:avLst/>
                    </a:prstGeom>
                  </pic:spPr>
                </pic:pic>
              </a:graphicData>
            </a:graphic>
            <wp14:sizeRelH relativeFrom="page">
              <wp14:pctWidth>0</wp14:pctWidth>
            </wp14:sizeRelH>
            <wp14:sizeRelV relativeFrom="page">
              <wp14:pctHeight>0</wp14:pctHeight>
            </wp14:sizeRelV>
          </wp:anchor>
        </w:drawing>
      </w:r>
      <w:r>
        <w:rPr>
          <w:b/>
          <w:bCs/>
          <w:sz w:val="28"/>
          <w:szCs w:val="28"/>
        </w:rPr>
        <w:fldChar w:fldCharType="begin"/>
      </w:r>
      <w:r>
        <w:rPr>
          <w:b/>
          <w:bCs/>
          <w:sz w:val="28"/>
          <w:szCs w:val="28"/>
        </w:rPr>
        <w:instrText>HYPERLINK "http://askbling.com/fblv5"</w:instrText>
      </w:r>
      <w:r>
        <w:rPr>
          <w:b/>
          <w:bCs/>
          <w:sz w:val="28"/>
          <w:szCs w:val="28"/>
        </w:rPr>
        <w:fldChar w:fldCharType="separate"/>
      </w:r>
      <w:r w:rsidRPr="00FF7CBA">
        <w:rPr>
          <w:rStyle w:val="Hyperlink"/>
          <w:b/>
          <w:bCs/>
          <w:sz w:val="28"/>
          <w:szCs w:val="28"/>
        </w:rPr>
        <w:t xml:space="preserve">GOLD </w:t>
      </w:r>
      <w:r>
        <w:rPr>
          <w:rStyle w:val="Hyperlink"/>
          <w:b/>
          <w:bCs/>
          <w:sz w:val="28"/>
          <w:szCs w:val="28"/>
        </w:rPr>
        <w:t>FB Live</w:t>
      </w:r>
      <w:r w:rsidRPr="00FF7CBA">
        <w:rPr>
          <w:rStyle w:val="Hyperlink"/>
          <w:b/>
          <w:bCs/>
          <w:sz w:val="28"/>
          <w:szCs w:val="28"/>
        </w:rPr>
        <w:t xml:space="preserve"> Authority Upgrade!</w:t>
      </w:r>
    </w:p>
    <w:p w:rsidR="00ED237E" w:rsidRPr="00E22FF4" w:rsidRDefault="00ED237E" w:rsidP="00ED237E">
      <w:pPr>
        <w:pStyle w:val="BodyText"/>
        <w:rPr>
          <w:sz w:val="28"/>
          <w:szCs w:val="28"/>
        </w:rPr>
      </w:pPr>
      <w:r>
        <w:rPr>
          <w:b/>
          <w:bCs/>
          <w:sz w:val="28"/>
          <w:szCs w:val="28"/>
        </w:rPr>
        <w:fldChar w:fldCharType="end"/>
      </w:r>
      <w:r w:rsidRPr="00E22FF4">
        <w:rPr>
          <w:sz w:val="28"/>
          <w:szCs w:val="28"/>
        </w:rPr>
        <w:t>Includes:</w:t>
      </w:r>
    </w:p>
    <w:p w:rsidR="00ED237E" w:rsidRDefault="00ED237E" w:rsidP="00ED237E">
      <w:pPr>
        <w:pStyle w:val="BodyText"/>
        <w:numPr>
          <w:ilvl w:val="0"/>
          <w:numId w:val="17"/>
        </w:numPr>
        <w:rPr>
          <w:sz w:val="28"/>
          <w:szCs w:val="28"/>
        </w:rPr>
      </w:pPr>
      <w:r>
        <w:rPr>
          <w:sz w:val="28"/>
          <w:szCs w:val="28"/>
        </w:rPr>
        <w:t>Done for you FB Live Dashboard</w:t>
      </w:r>
    </w:p>
    <w:p w:rsidR="00ED237E" w:rsidRPr="00E22FF4" w:rsidRDefault="00ED237E" w:rsidP="00ED237E">
      <w:pPr>
        <w:pStyle w:val="BodyText"/>
        <w:numPr>
          <w:ilvl w:val="0"/>
          <w:numId w:val="17"/>
        </w:numPr>
        <w:rPr>
          <w:sz w:val="28"/>
          <w:szCs w:val="28"/>
        </w:rPr>
      </w:pPr>
      <w:r>
        <w:rPr>
          <w:sz w:val="28"/>
          <w:szCs w:val="28"/>
        </w:rPr>
        <w:t>Marketing Dashboard, more!</w:t>
      </w:r>
    </w:p>
    <w:p w:rsidR="00ED237E" w:rsidRPr="00E22FF4" w:rsidRDefault="00F03247" w:rsidP="00ED237E">
      <w:pPr>
        <w:pStyle w:val="BodyText"/>
        <w:numPr>
          <w:ilvl w:val="0"/>
          <w:numId w:val="17"/>
        </w:numPr>
        <w:rPr>
          <w:rFonts w:ascii="Arial" w:hAnsi="Arial"/>
          <w:b/>
          <w:bCs/>
          <w:color w:val="000000"/>
          <w:sz w:val="28"/>
          <w:szCs w:val="28"/>
        </w:rPr>
      </w:pPr>
      <w:hyperlink r:id="rId75" w:history="1">
        <w:r w:rsidR="00ED237E" w:rsidRPr="00E22FF4">
          <w:rPr>
            <w:rStyle w:val="Hyperlink"/>
            <w:b/>
            <w:bCs/>
            <w:sz w:val="28"/>
            <w:szCs w:val="28"/>
          </w:rPr>
          <w:t>Click HERE to learn more!</w:t>
        </w:r>
      </w:hyperlink>
    </w:p>
    <w:p w:rsidR="00ED237E" w:rsidRDefault="00ED237E" w:rsidP="00ED237E">
      <w:pPr>
        <w:pStyle w:val="BodyText"/>
      </w:pPr>
      <w:r>
        <w:rPr>
          <w:rFonts w:ascii="Arial" w:hAnsi="Arial"/>
          <w:b/>
          <w:bCs/>
          <w:color w:val="000000"/>
        </w:rPr>
        <w:t>===============================</w:t>
      </w:r>
    </w:p>
    <w:p w:rsidR="00ED237E" w:rsidRPr="00E22FF4" w:rsidRDefault="00F03247" w:rsidP="00ED237E">
      <w:pPr>
        <w:pStyle w:val="BodyText"/>
        <w:rPr>
          <w:rFonts w:ascii="Arial" w:hAnsi="Arial"/>
          <w:color w:val="000000"/>
          <w:szCs w:val="32"/>
        </w:rPr>
      </w:pPr>
      <w:hyperlink r:id="rId76" w:history="1">
        <w:r w:rsidR="00ED237E" w:rsidRPr="00E22FF4">
          <w:rPr>
            <w:rStyle w:val="Hyperlink"/>
            <w:b/>
            <w:bCs/>
            <w:szCs w:val="32"/>
          </w:rPr>
          <w:t>Monetize Nearly Free WSOs</w:t>
        </w:r>
      </w:hyperlink>
    </w:p>
    <w:p w:rsidR="00ED237E" w:rsidRPr="00E22FF4" w:rsidRDefault="00ED237E" w:rsidP="00ED237E">
      <w:pPr>
        <w:pStyle w:val="BodyText"/>
        <w:rPr>
          <w:szCs w:val="32"/>
        </w:rPr>
      </w:pPr>
      <w:r w:rsidRPr="00E22FF4">
        <w:rPr>
          <w:rFonts w:ascii="Arial" w:hAnsi="Arial"/>
          <w:color w:val="000000"/>
          <w:szCs w:val="32"/>
        </w:rPr>
        <w:t>My own personal mastermind immersion class.... $200 savings for my customers!</w:t>
      </w:r>
    </w:p>
    <w:p w:rsidR="00ED237E" w:rsidRDefault="00ED237E" w:rsidP="00ED237E">
      <w:pPr>
        <w:pStyle w:val="BodyText"/>
        <w:rPr>
          <w:rFonts w:ascii="Arial" w:hAnsi="Arial"/>
          <w:color w:val="000000"/>
          <w:sz w:val="28"/>
          <w:szCs w:val="28"/>
        </w:rPr>
      </w:pPr>
      <w:r>
        <w:rPr>
          <w:noProof/>
          <w:lang w:eastAsia="en-US" w:bidi="ar-SA"/>
        </w:rPr>
        <w:drawing>
          <wp:anchor distT="0" distB="0" distL="0" distR="0" simplePos="0" relativeHeight="251669504" behindDoc="0" locked="0" layoutInCell="1" allowOverlap="0" wp14:anchorId="4CA7549A" wp14:editId="4A6573E2">
            <wp:simplePos x="0" y="0"/>
            <wp:positionH relativeFrom="column">
              <wp:align>center</wp:align>
            </wp:positionH>
            <wp:positionV relativeFrom="paragraph">
              <wp:posOffset>45720</wp:posOffset>
            </wp:positionV>
            <wp:extent cx="6095365" cy="1904365"/>
            <wp:effectExtent l="0" t="0" r="635" b="635"/>
            <wp:wrapTopAndBottom/>
            <wp:docPr id="18" name="Picture 18">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a:hlinkClick r:id="rId77"/>
                    </pic:cNvPr>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095365" cy="19043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ED237E" w:rsidRDefault="00F03247" w:rsidP="00ED237E">
      <w:pPr>
        <w:pStyle w:val="BodyText"/>
        <w:numPr>
          <w:ilvl w:val="0"/>
          <w:numId w:val="18"/>
        </w:numPr>
      </w:pPr>
      <w:hyperlink r:id="rId79" w:history="1">
        <w:r w:rsidR="00ED237E">
          <w:rPr>
            <w:rStyle w:val="Hyperlink"/>
            <w:b/>
            <w:bCs/>
            <w:sz w:val="28"/>
            <w:szCs w:val="28"/>
          </w:rPr>
          <w:t>Click HERE to see!</w:t>
        </w:r>
      </w:hyperlink>
    </w:p>
    <w:p w:rsidR="00ED237E" w:rsidRDefault="00ED237E" w:rsidP="00ED237E">
      <w:pPr>
        <w:pStyle w:val="BodyText"/>
        <w:keepLines/>
        <w:sectPr w:rsidR="00ED237E" w:rsidSect="00E22FF4">
          <w:type w:val="continuous"/>
          <w:pgSz w:w="12240" w:h="15840"/>
          <w:pgMar w:top="1138" w:right="1138" w:bottom="1282" w:left="1138" w:header="288" w:footer="418" w:gutter="0"/>
          <w:pgNumType w:fmt="lowerRoman"/>
          <w:cols w:space="720"/>
          <w:docGrid w:linePitch="435"/>
        </w:sectPr>
      </w:pPr>
    </w:p>
    <w:p w:rsidR="00ED237E" w:rsidRDefault="00F03247" w:rsidP="00ED237E">
      <w:pPr>
        <w:pStyle w:val="BodyText"/>
        <w:keepLines/>
        <w:rPr>
          <w:rFonts w:ascii="Arial" w:hAnsi="Arial"/>
          <w:color w:val="000000"/>
          <w:sz w:val="28"/>
          <w:szCs w:val="28"/>
        </w:rPr>
      </w:pPr>
      <w:hyperlink r:id="rId80" w:history="1"/>
    </w:p>
    <w:p w:rsidR="00D404FE" w:rsidRDefault="00F03247" w:rsidP="00D404FE">
      <w:pPr>
        <w:pStyle w:val="BodyText"/>
        <w:keepLines/>
        <w:rPr>
          <w:rFonts w:ascii="Arial" w:hAnsi="Arial"/>
          <w:color w:val="000000"/>
          <w:sz w:val="28"/>
          <w:szCs w:val="28"/>
        </w:rPr>
      </w:pPr>
      <w:hyperlink r:id="rId81" w:history="1"/>
    </w:p>
    <w:p w:rsidR="00D404FE" w:rsidRDefault="00D404FE" w:rsidP="00D404FE">
      <w:pPr>
        <w:pStyle w:val="Heading1"/>
        <w:pageBreakBefore/>
        <w:numPr>
          <w:ilvl w:val="0"/>
          <w:numId w:val="0"/>
        </w:numPr>
        <w:jc w:val="left"/>
        <w:rPr>
          <w:rFonts w:ascii="Calibri" w:hAnsi="Calibri"/>
        </w:rPr>
      </w:pPr>
      <w:bookmarkStart w:id="17" w:name="__RefHeading__93224_76814183"/>
      <w:bookmarkStart w:id="18" w:name="_Toc427983660"/>
      <w:bookmarkStart w:id="19" w:name="_Toc427985508"/>
      <w:bookmarkStart w:id="20" w:name="_Toc484701148"/>
      <w:bookmarkEnd w:id="17"/>
      <w:r>
        <w:rPr>
          <w:rFonts w:ascii="Calibri" w:hAnsi="Calibri"/>
        </w:rPr>
        <w:lastRenderedPageBreak/>
        <w:t>Introduction</w:t>
      </w:r>
      <w:bookmarkEnd w:id="18"/>
      <w:bookmarkEnd w:id="19"/>
      <w:bookmarkEnd w:id="20"/>
    </w:p>
    <w:p w:rsidR="00D404FE" w:rsidRPr="00862BBA" w:rsidRDefault="000A445B" w:rsidP="00D404FE">
      <w:pPr>
        <w:pStyle w:val="Heading2"/>
      </w:pPr>
      <w:bookmarkStart w:id="21" w:name="_Toc484701149"/>
      <w:r>
        <w:t>Put a brief pithy statement here</w:t>
      </w:r>
      <w:bookmarkEnd w:id="21"/>
    </w:p>
    <w:p w:rsidR="00D404FE" w:rsidRDefault="00D404FE" w:rsidP="00D404FE">
      <w:pPr>
        <w:jc w:val="center"/>
      </w:pPr>
      <w:r w:rsidRPr="006B3721">
        <w:rPr>
          <w:noProof/>
          <w:lang w:eastAsia="en-US" w:bidi="ar-SA"/>
        </w:rPr>
        <w:drawing>
          <wp:inline distT="0" distB="0" distL="0" distR="0">
            <wp:extent cx="3381375" cy="292348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388209" cy="2929388"/>
                    </a:xfrm>
                    <a:prstGeom prst="rect">
                      <a:avLst/>
                    </a:prstGeom>
                    <a:noFill/>
                    <a:ln>
                      <a:noFill/>
                    </a:ln>
                  </pic:spPr>
                </pic:pic>
              </a:graphicData>
            </a:graphic>
          </wp:inline>
        </w:drawing>
      </w:r>
    </w:p>
    <w:p w:rsidR="00D404FE" w:rsidRDefault="000A445B" w:rsidP="00D404FE">
      <w:r>
        <w:t>(Then write about all the good things your readers will learn).</w:t>
      </w:r>
    </w:p>
    <w:p w:rsidR="000A445B" w:rsidRDefault="000A445B" w:rsidP="00D404FE">
      <w:r>
        <w:t>Move to:</w:t>
      </w:r>
    </w:p>
    <w:p w:rsidR="00D404FE" w:rsidRDefault="00D404FE" w:rsidP="00D404FE">
      <w:pPr>
        <w:widowControl/>
        <w:suppressAutoHyphens w:val="0"/>
        <w:spacing w:before="0" w:after="0"/>
        <w:rPr>
          <w:rFonts w:eastAsia="Microsoft YaHei" w:cs="Arial"/>
          <w:b/>
          <w:bCs/>
          <w:color w:val="000000"/>
          <w:szCs w:val="32"/>
        </w:rPr>
      </w:pPr>
      <w:bookmarkStart w:id="22" w:name="__RefHeading__12247_1317279143"/>
      <w:bookmarkStart w:id="23" w:name="_Toc427983661"/>
      <w:bookmarkEnd w:id="22"/>
      <w:r>
        <w:rPr>
          <w:rFonts w:cs="Arial"/>
          <w:color w:val="000000"/>
        </w:rPr>
        <w:br w:type="page"/>
      </w:r>
    </w:p>
    <w:p w:rsidR="00D404FE" w:rsidRDefault="00D404FE" w:rsidP="00D404FE">
      <w:pPr>
        <w:pStyle w:val="Heading1"/>
        <w:rPr>
          <w:rFonts w:cs="Arial"/>
          <w:sz w:val="30"/>
          <w:szCs w:val="30"/>
        </w:rPr>
      </w:pPr>
      <w:bookmarkStart w:id="24" w:name="_Toc427985509"/>
      <w:bookmarkStart w:id="25" w:name="_Toc484701150"/>
      <w:r>
        <w:rPr>
          <w:rFonts w:ascii="Calibri" w:hAnsi="Calibri" w:cs="Arial"/>
          <w:sz w:val="32"/>
        </w:rPr>
        <w:lastRenderedPageBreak/>
        <w:t>First Things First</w:t>
      </w:r>
      <w:bookmarkEnd w:id="23"/>
      <w:bookmarkEnd w:id="24"/>
      <w:bookmarkEnd w:id="25"/>
    </w:p>
    <w:p w:rsidR="00D404FE" w:rsidRDefault="00D404FE" w:rsidP="00D404FE">
      <w:pPr>
        <w:jc w:val="center"/>
      </w:pPr>
      <w:r w:rsidRPr="006B3721">
        <w:rPr>
          <w:noProof/>
          <w:lang w:eastAsia="en-US" w:bidi="ar-SA"/>
        </w:rPr>
        <w:drawing>
          <wp:inline distT="0" distB="0" distL="0" distR="0">
            <wp:extent cx="4533798" cy="2190750"/>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538884" cy="2193207"/>
                    </a:xfrm>
                    <a:prstGeom prst="rect">
                      <a:avLst/>
                    </a:prstGeom>
                    <a:noFill/>
                    <a:ln>
                      <a:noFill/>
                    </a:ln>
                  </pic:spPr>
                </pic:pic>
              </a:graphicData>
            </a:graphic>
          </wp:inline>
        </w:drawing>
      </w:r>
    </w:p>
    <w:p w:rsidR="00D404FE" w:rsidRDefault="000A445B" w:rsidP="00D404FE">
      <w:r>
        <w:t>Here, outline 3 steps for your readers to prepare.</w:t>
      </w:r>
    </w:p>
    <w:p w:rsidR="00D404FE" w:rsidRDefault="00D404FE" w:rsidP="000A445B">
      <w:pPr>
        <w:pStyle w:val="Heading2"/>
      </w:pPr>
      <w:bookmarkStart w:id="26" w:name="__RefHeading__12249_1317279143"/>
      <w:bookmarkStart w:id="27" w:name="_Toc484701151"/>
      <w:bookmarkStart w:id="28" w:name="_Toc427983662"/>
      <w:bookmarkStart w:id="29" w:name="_Toc427985510"/>
      <w:bookmarkEnd w:id="26"/>
      <w:r w:rsidRPr="000A445B">
        <w:rPr>
          <w:color w:val="7E0021"/>
          <w:sz w:val="32"/>
          <w:szCs w:val="32"/>
        </w:rPr>
        <w:t>Step 1.)</w:t>
      </w:r>
      <w:bookmarkEnd w:id="27"/>
      <w:r w:rsidRPr="000A445B">
        <w:rPr>
          <w:color w:val="7E0021"/>
          <w:sz w:val="32"/>
          <w:szCs w:val="32"/>
        </w:rPr>
        <w:t xml:space="preserve"> </w:t>
      </w:r>
      <w:bookmarkEnd w:id="28"/>
      <w:bookmarkEnd w:id="29"/>
    </w:p>
    <w:p w:rsidR="00D404FE" w:rsidRDefault="00D404FE" w:rsidP="000A445B">
      <w:pPr>
        <w:pStyle w:val="Heading2"/>
      </w:pPr>
      <w:bookmarkStart w:id="30" w:name="__RefHeading__12251_1317279143"/>
      <w:bookmarkStart w:id="31" w:name="_Toc484701152"/>
      <w:bookmarkStart w:id="32" w:name="_Toc427983663"/>
      <w:bookmarkStart w:id="33" w:name="_Toc427985511"/>
      <w:bookmarkEnd w:id="30"/>
      <w:r w:rsidRPr="00F22E06">
        <w:rPr>
          <w:bCs w:val="0"/>
          <w:color w:val="7E0021"/>
          <w:sz w:val="32"/>
          <w:szCs w:val="32"/>
        </w:rPr>
        <w:t>Step 2.)</w:t>
      </w:r>
      <w:bookmarkEnd w:id="31"/>
      <w:r w:rsidRPr="00F22E06">
        <w:rPr>
          <w:bCs w:val="0"/>
          <w:color w:val="7E0021"/>
          <w:sz w:val="32"/>
          <w:szCs w:val="32"/>
        </w:rPr>
        <w:t xml:space="preserve"> </w:t>
      </w:r>
      <w:bookmarkEnd w:id="32"/>
      <w:bookmarkEnd w:id="33"/>
    </w:p>
    <w:p w:rsidR="00D404FE" w:rsidRPr="00F22E06" w:rsidRDefault="00D404FE" w:rsidP="00D404FE">
      <w:pPr>
        <w:pStyle w:val="Heading2"/>
        <w:rPr>
          <w:bCs w:val="0"/>
        </w:rPr>
      </w:pPr>
      <w:bookmarkStart w:id="34" w:name="__RefHeading__12253_1317279143"/>
      <w:bookmarkStart w:id="35" w:name="_Toc427983664"/>
      <w:bookmarkStart w:id="36" w:name="_Toc427985512"/>
      <w:bookmarkStart w:id="37" w:name="_Toc484701153"/>
      <w:bookmarkEnd w:id="34"/>
      <w:r w:rsidRPr="00F22E06">
        <w:rPr>
          <w:bCs w:val="0"/>
          <w:color w:val="7E0021"/>
          <w:sz w:val="32"/>
          <w:szCs w:val="32"/>
        </w:rPr>
        <w:t>Step 3.) Do This After Broadcasting</w:t>
      </w:r>
      <w:bookmarkEnd w:id="35"/>
      <w:bookmarkEnd w:id="36"/>
      <w:bookmarkEnd w:id="37"/>
    </w:p>
    <w:p w:rsidR="00D404FE" w:rsidRDefault="000A445B" w:rsidP="00D404FE">
      <w:r>
        <w:t>Close with:</w:t>
      </w:r>
    </w:p>
    <w:p w:rsidR="00D404FE" w:rsidRDefault="00D404FE" w:rsidP="00D404FE">
      <w:r>
        <w:t>The next step is to make it happen!</w:t>
      </w:r>
    </w:p>
    <w:p w:rsidR="00D404FE" w:rsidRDefault="00D404FE" w:rsidP="00D404FE">
      <w:r>
        <w:t>Move now to:</w:t>
      </w:r>
      <w:r>
        <w:rPr>
          <w:b/>
          <w:bCs/>
        </w:rPr>
        <w:t xml:space="preserve"> </w:t>
      </w:r>
    </w:p>
    <w:p w:rsidR="000A445B" w:rsidRDefault="000A445B">
      <w:pPr>
        <w:widowControl/>
        <w:suppressAutoHyphens w:val="0"/>
        <w:spacing w:before="0" w:after="160" w:line="259" w:lineRule="auto"/>
        <w:rPr>
          <w:rFonts w:eastAsia="Microsoft YaHei" w:cs="Arial"/>
          <w:b/>
          <w:bCs/>
          <w:color w:val="000000"/>
          <w:kern w:val="31"/>
          <w:szCs w:val="32"/>
        </w:rPr>
      </w:pPr>
      <w:bookmarkStart w:id="38" w:name="__RefHeading__12257_1317279143"/>
      <w:bookmarkStart w:id="39" w:name="_Toc427983665"/>
      <w:bookmarkStart w:id="40" w:name="_Toc427985513"/>
      <w:bookmarkEnd w:id="38"/>
      <w:r>
        <w:rPr>
          <w:rFonts w:cs="Arial"/>
        </w:rPr>
        <w:br w:type="page"/>
      </w:r>
    </w:p>
    <w:p w:rsidR="00D404FE" w:rsidRDefault="000A445B" w:rsidP="00D404FE">
      <w:pPr>
        <w:pStyle w:val="Heading1"/>
        <w:rPr>
          <w:rFonts w:cs="Arial"/>
          <w:sz w:val="30"/>
          <w:szCs w:val="30"/>
        </w:rPr>
      </w:pPr>
      <w:bookmarkStart w:id="41" w:name="_Toc484701154"/>
      <w:bookmarkEnd w:id="39"/>
      <w:bookmarkEnd w:id="40"/>
      <w:r>
        <w:rPr>
          <w:rFonts w:ascii="Calibri" w:hAnsi="Calibri" w:cs="Arial"/>
          <w:sz w:val="32"/>
        </w:rPr>
        <w:lastRenderedPageBreak/>
        <w:t>Chapter 1…..</w:t>
      </w:r>
      <w:bookmarkEnd w:id="41"/>
    </w:p>
    <w:p w:rsidR="00D404FE" w:rsidRDefault="000A445B" w:rsidP="00D404FE">
      <w:pPr>
        <w:jc w:val="center"/>
      </w:pPr>
      <w:r>
        <w:rPr>
          <w:noProof/>
          <w:lang w:eastAsia="en-US" w:bidi="ar-SA"/>
        </w:rPr>
        <w:drawing>
          <wp:inline distT="0" distB="0" distL="0" distR="0">
            <wp:extent cx="3476625" cy="2315203"/>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29.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3509591" cy="2337156"/>
                    </a:xfrm>
                    <a:prstGeom prst="rect">
                      <a:avLst/>
                    </a:prstGeom>
                  </pic:spPr>
                </pic:pic>
              </a:graphicData>
            </a:graphic>
          </wp:inline>
        </w:drawing>
      </w:r>
    </w:p>
    <w:p w:rsidR="00D404FE" w:rsidRDefault="000A445B" w:rsidP="00D404FE">
      <w:r>
        <w:t>Write down 3 steps to complete Chapter 1:</w:t>
      </w:r>
    </w:p>
    <w:p w:rsidR="000A445B" w:rsidRDefault="000A445B" w:rsidP="000A445B">
      <w:pPr>
        <w:pStyle w:val="Heading2"/>
      </w:pPr>
      <w:bookmarkStart w:id="42" w:name="_Toc484701155"/>
      <w:r>
        <w:t>Step 1.)</w:t>
      </w:r>
      <w:bookmarkEnd w:id="42"/>
    </w:p>
    <w:p w:rsidR="000A445B" w:rsidRDefault="000A445B" w:rsidP="000A445B">
      <w:pPr>
        <w:pStyle w:val="Heading2"/>
      </w:pPr>
      <w:bookmarkStart w:id="43" w:name="_Toc484701156"/>
      <w:r>
        <w:t>Step 2.)</w:t>
      </w:r>
      <w:bookmarkEnd w:id="43"/>
    </w:p>
    <w:p w:rsidR="000A445B" w:rsidRDefault="000A445B" w:rsidP="000A445B">
      <w:pPr>
        <w:pStyle w:val="Heading2"/>
      </w:pPr>
      <w:bookmarkStart w:id="44" w:name="_Toc484701157"/>
      <w:r>
        <w:t>Step 3.)</w:t>
      </w:r>
      <w:bookmarkEnd w:id="44"/>
    </w:p>
    <w:p w:rsidR="000A445B" w:rsidRDefault="000A445B" w:rsidP="00D404FE">
      <w:r>
        <w:t>Then move to:</w:t>
      </w:r>
    </w:p>
    <w:p w:rsidR="002E0A9B" w:rsidRDefault="002E0A9B">
      <w:pPr>
        <w:widowControl/>
        <w:suppressAutoHyphens w:val="0"/>
        <w:spacing w:before="0" w:after="160" w:line="259" w:lineRule="auto"/>
      </w:pPr>
      <w:r>
        <w:br w:type="page"/>
      </w:r>
    </w:p>
    <w:p w:rsidR="002E0A9B" w:rsidRPr="000A445B" w:rsidRDefault="002E0A9B" w:rsidP="002E0A9B">
      <w:pPr>
        <w:pStyle w:val="Heading1"/>
        <w:numPr>
          <w:ilvl w:val="0"/>
          <w:numId w:val="0"/>
        </w:numPr>
      </w:pPr>
      <w:bookmarkStart w:id="45" w:name="_Toc484701158"/>
      <w:r>
        <w:lastRenderedPageBreak/>
        <w:t>Chapter 2…..</w:t>
      </w:r>
      <w:bookmarkEnd w:id="45"/>
    </w:p>
    <w:p w:rsidR="002E0A9B" w:rsidRDefault="002E0A9B" w:rsidP="002E0A9B">
      <w:pPr>
        <w:jc w:val="center"/>
      </w:pPr>
      <w:r>
        <w:rPr>
          <w:noProof/>
          <w:lang w:eastAsia="en-US" w:bidi="ar-SA"/>
        </w:rPr>
        <w:drawing>
          <wp:inline distT="0" distB="0" distL="0" distR="0">
            <wp:extent cx="3657600" cy="27432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24.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rsidR="002E0A9B" w:rsidRDefault="002E0A9B" w:rsidP="002E0A9B">
      <w:r>
        <w:t>Write down 3 steps to complete Chapter 2:</w:t>
      </w:r>
    </w:p>
    <w:p w:rsidR="002E0A9B" w:rsidRDefault="002E0A9B" w:rsidP="002E0A9B">
      <w:pPr>
        <w:pStyle w:val="Heading2"/>
      </w:pPr>
      <w:bookmarkStart w:id="46" w:name="_Toc484701159"/>
      <w:r>
        <w:t>Step 1.)</w:t>
      </w:r>
      <w:bookmarkEnd w:id="46"/>
    </w:p>
    <w:p w:rsidR="002E0A9B" w:rsidRDefault="002E0A9B" w:rsidP="002E0A9B">
      <w:pPr>
        <w:pStyle w:val="Heading2"/>
      </w:pPr>
      <w:bookmarkStart w:id="47" w:name="_Toc484701160"/>
      <w:r>
        <w:t>Step 2.)</w:t>
      </w:r>
      <w:bookmarkEnd w:id="47"/>
    </w:p>
    <w:p w:rsidR="002E0A9B" w:rsidRDefault="002E0A9B" w:rsidP="002E0A9B">
      <w:pPr>
        <w:pStyle w:val="Heading2"/>
      </w:pPr>
      <w:bookmarkStart w:id="48" w:name="_Toc484701161"/>
      <w:r>
        <w:t>Step 3.)</w:t>
      </w:r>
      <w:bookmarkEnd w:id="48"/>
    </w:p>
    <w:p w:rsidR="002E0A9B" w:rsidRDefault="002E0A9B" w:rsidP="002E0A9B">
      <w:r>
        <w:t>Then move to:</w:t>
      </w:r>
    </w:p>
    <w:p w:rsidR="002E0A9B" w:rsidRDefault="002E0A9B" w:rsidP="002E0A9B">
      <w:pPr>
        <w:widowControl/>
        <w:suppressAutoHyphens w:val="0"/>
        <w:spacing w:before="0" w:after="160" w:line="259" w:lineRule="auto"/>
      </w:pPr>
      <w:r>
        <w:br w:type="page"/>
      </w:r>
    </w:p>
    <w:p w:rsidR="001250E1" w:rsidRPr="000A445B" w:rsidRDefault="001250E1" w:rsidP="001250E1">
      <w:pPr>
        <w:pStyle w:val="Heading1"/>
        <w:numPr>
          <w:ilvl w:val="0"/>
          <w:numId w:val="0"/>
        </w:numPr>
      </w:pPr>
      <w:bookmarkStart w:id="49" w:name="_Toc484701162"/>
      <w:r>
        <w:lastRenderedPageBreak/>
        <w:t>Chapter 3…..</w:t>
      </w:r>
      <w:bookmarkEnd w:id="49"/>
    </w:p>
    <w:p w:rsidR="001250E1" w:rsidRDefault="001250E1" w:rsidP="001250E1">
      <w:pPr>
        <w:jc w:val="center"/>
      </w:pPr>
      <w:r>
        <w:rPr>
          <w:noProof/>
          <w:lang w:eastAsia="en-US" w:bidi="ar-SA"/>
        </w:rPr>
        <w:drawing>
          <wp:inline distT="0" distB="0" distL="0" distR="0">
            <wp:extent cx="3885988" cy="2590800"/>
            <wp:effectExtent l="0" t="0" r="63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shadow.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3896179" cy="2597594"/>
                    </a:xfrm>
                    <a:prstGeom prst="rect">
                      <a:avLst/>
                    </a:prstGeom>
                  </pic:spPr>
                </pic:pic>
              </a:graphicData>
            </a:graphic>
          </wp:inline>
        </w:drawing>
      </w:r>
    </w:p>
    <w:p w:rsidR="001250E1" w:rsidRDefault="001250E1" w:rsidP="001250E1">
      <w:r>
        <w:t>Write down 3 steps to complete Chapter 3:</w:t>
      </w:r>
    </w:p>
    <w:p w:rsidR="001250E1" w:rsidRDefault="001250E1" w:rsidP="001250E1">
      <w:pPr>
        <w:pStyle w:val="Heading2"/>
      </w:pPr>
      <w:bookmarkStart w:id="50" w:name="_Toc484701163"/>
      <w:r>
        <w:t>Step 1.)</w:t>
      </w:r>
      <w:bookmarkEnd w:id="50"/>
    </w:p>
    <w:p w:rsidR="001250E1" w:rsidRDefault="001250E1" w:rsidP="001250E1">
      <w:pPr>
        <w:pStyle w:val="Heading2"/>
      </w:pPr>
      <w:bookmarkStart w:id="51" w:name="_Toc484701164"/>
      <w:r>
        <w:t>Step 2.)</w:t>
      </w:r>
      <w:bookmarkEnd w:id="51"/>
    </w:p>
    <w:p w:rsidR="001250E1" w:rsidRDefault="001250E1" w:rsidP="001250E1">
      <w:pPr>
        <w:pStyle w:val="Heading2"/>
      </w:pPr>
      <w:bookmarkStart w:id="52" w:name="_Toc484701165"/>
      <w:r>
        <w:t>Step 3.)</w:t>
      </w:r>
      <w:bookmarkEnd w:id="52"/>
    </w:p>
    <w:p w:rsidR="001250E1" w:rsidRDefault="001250E1" w:rsidP="001250E1">
      <w:r>
        <w:t>Then move to:</w:t>
      </w:r>
    </w:p>
    <w:p w:rsidR="001250E1" w:rsidRDefault="001250E1">
      <w:pPr>
        <w:widowControl/>
        <w:suppressAutoHyphens w:val="0"/>
        <w:spacing w:before="0" w:after="160" w:line="259" w:lineRule="auto"/>
      </w:pPr>
      <w:r>
        <w:br w:type="page"/>
      </w:r>
    </w:p>
    <w:p w:rsidR="00D404FE" w:rsidRDefault="00D404FE" w:rsidP="001250E1">
      <w:pPr>
        <w:pStyle w:val="Heading1"/>
      </w:pPr>
      <w:bookmarkStart w:id="53" w:name="_Toc427985529"/>
      <w:bookmarkStart w:id="54" w:name="_Toc484701166"/>
      <w:bookmarkStart w:id="55" w:name="_Toc427983681"/>
      <w:r>
        <w:lastRenderedPageBreak/>
        <w:t>What You Have Just Learned</w:t>
      </w:r>
      <w:bookmarkEnd w:id="53"/>
      <w:bookmarkEnd w:id="54"/>
    </w:p>
    <w:p w:rsidR="00D404FE" w:rsidRDefault="00D404FE" w:rsidP="00D404FE">
      <w:pPr>
        <w:pStyle w:val="BodyText"/>
        <w:jc w:val="center"/>
      </w:pPr>
      <w:r w:rsidRPr="006B3721">
        <w:rPr>
          <w:noProof/>
          <w:lang w:eastAsia="en-US" w:bidi="ar-SA"/>
        </w:rPr>
        <w:drawing>
          <wp:inline distT="0" distB="0" distL="0" distR="0" wp14:anchorId="3E2913B8" wp14:editId="48E65029">
            <wp:extent cx="2057400" cy="2057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057400" cy="2057400"/>
                    </a:xfrm>
                    <a:prstGeom prst="rect">
                      <a:avLst/>
                    </a:prstGeom>
                    <a:noFill/>
                    <a:ln>
                      <a:noFill/>
                    </a:ln>
                  </pic:spPr>
                </pic:pic>
              </a:graphicData>
            </a:graphic>
          </wp:inline>
        </w:drawing>
      </w:r>
    </w:p>
    <w:p w:rsidR="00D404FE" w:rsidRDefault="001250E1" w:rsidP="00D404FE">
      <w:pPr>
        <w:pStyle w:val="BodyText"/>
      </w:pPr>
      <w:r>
        <w:t>Here, recap all the steps your reader has learned…</w:t>
      </w:r>
    </w:p>
    <w:p w:rsidR="00D404FE" w:rsidRDefault="001250E1" w:rsidP="00D404FE">
      <w:pPr>
        <w:pStyle w:val="BodyText"/>
      </w:pPr>
      <w:r>
        <w:t>Chapter 1</w:t>
      </w:r>
    </w:p>
    <w:p w:rsidR="001250E1" w:rsidRDefault="001250E1" w:rsidP="00D404FE">
      <w:pPr>
        <w:pStyle w:val="BodyText"/>
      </w:pPr>
      <w:r>
        <w:t>Chapter 2</w:t>
      </w:r>
    </w:p>
    <w:p w:rsidR="001250E1" w:rsidRDefault="001250E1" w:rsidP="00D404FE">
      <w:pPr>
        <w:pStyle w:val="BodyText"/>
      </w:pPr>
      <w:r>
        <w:t>Chapter 3</w:t>
      </w:r>
    </w:p>
    <w:p w:rsidR="00D404FE" w:rsidRDefault="00D404FE" w:rsidP="00D404FE">
      <w:pPr>
        <w:pStyle w:val="BodyText"/>
      </w:pPr>
      <w:r>
        <w:t>But you’re not done yet – now, it’s time for</w:t>
      </w:r>
    </w:p>
    <w:p w:rsidR="004A13E9" w:rsidRDefault="004A13E9">
      <w:pPr>
        <w:widowControl/>
        <w:suppressAutoHyphens w:val="0"/>
        <w:spacing w:before="0" w:after="160" w:line="259" w:lineRule="auto"/>
        <w:rPr>
          <w:rFonts w:ascii="Arial" w:eastAsia="Microsoft YaHei" w:hAnsi="Arial"/>
          <w:b/>
          <w:bCs/>
          <w:color w:val="000000"/>
          <w:kern w:val="31"/>
          <w:sz w:val="36"/>
          <w:szCs w:val="32"/>
        </w:rPr>
      </w:pPr>
      <w:bookmarkStart w:id="56" w:name="_Toc427985530"/>
      <w:r>
        <w:br w:type="page"/>
      </w:r>
    </w:p>
    <w:p w:rsidR="00D404FE" w:rsidRDefault="00D404FE" w:rsidP="00D404FE">
      <w:pPr>
        <w:pStyle w:val="Heading1"/>
      </w:pPr>
      <w:bookmarkStart w:id="57" w:name="_Toc484701167"/>
      <w:r>
        <w:lastRenderedPageBreak/>
        <w:t>Your Next Steps</w:t>
      </w:r>
      <w:bookmarkEnd w:id="56"/>
      <w:bookmarkEnd w:id="57"/>
    </w:p>
    <w:p w:rsidR="00D404FE" w:rsidRDefault="00D404FE" w:rsidP="00D404FE">
      <w:pPr>
        <w:pStyle w:val="BodyText"/>
        <w:jc w:val="center"/>
      </w:pPr>
      <w:r w:rsidRPr="006B3721">
        <w:rPr>
          <w:noProof/>
          <w:lang w:eastAsia="en-US" w:bidi="ar-SA"/>
        </w:rPr>
        <w:drawing>
          <wp:inline distT="0" distB="0" distL="0" distR="0" wp14:anchorId="469E1853" wp14:editId="3A18036A">
            <wp:extent cx="3295650" cy="225248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301962" cy="2256803"/>
                    </a:xfrm>
                    <a:prstGeom prst="rect">
                      <a:avLst/>
                    </a:prstGeom>
                    <a:noFill/>
                    <a:ln>
                      <a:noFill/>
                    </a:ln>
                  </pic:spPr>
                </pic:pic>
              </a:graphicData>
            </a:graphic>
          </wp:inline>
        </w:drawing>
      </w:r>
    </w:p>
    <w:p w:rsidR="00D404FE" w:rsidRDefault="00D404FE" w:rsidP="006D50AC">
      <w:pPr>
        <w:pStyle w:val="Heading2"/>
      </w:pPr>
      <w:bookmarkStart w:id="58" w:name="_Toc484701168"/>
      <w:r>
        <w:t>Your next steps are to DO!</w:t>
      </w:r>
      <w:bookmarkEnd w:id="58"/>
    </w:p>
    <w:p w:rsidR="00D404FE" w:rsidRDefault="001250E1" w:rsidP="00D404FE">
      <w:pPr>
        <w:pStyle w:val="BodyText"/>
      </w:pPr>
      <w:r>
        <w:t xml:space="preserve">Tell your reader again what he or she should do. </w:t>
      </w:r>
    </w:p>
    <w:p w:rsidR="001250E1" w:rsidRDefault="001250E1" w:rsidP="00D404FE">
      <w:pPr>
        <w:pStyle w:val="BodyText"/>
      </w:pPr>
      <w:r>
        <w:t>Spell it out and close with good wishes!</w:t>
      </w:r>
    </w:p>
    <w:p w:rsidR="00F14840" w:rsidRDefault="00F14840">
      <w:pPr>
        <w:widowControl/>
        <w:suppressAutoHyphens w:val="0"/>
        <w:spacing w:before="0" w:after="160" w:line="259" w:lineRule="auto"/>
      </w:pPr>
      <w:r>
        <w:br w:type="page"/>
      </w:r>
    </w:p>
    <w:p w:rsidR="00F14840" w:rsidRDefault="00F14840" w:rsidP="00F14840">
      <w:pPr>
        <w:pStyle w:val="Heading1"/>
        <w:pageBreakBefore/>
        <w:rPr>
          <w:rFonts w:eastAsia="Times New Roman" w:cs="Arial"/>
          <w:kern w:val="36"/>
          <w:sz w:val="30"/>
          <w:szCs w:val="30"/>
          <w:lang w:eastAsia="en-US" w:bidi="ar-SA"/>
        </w:rPr>
      </w:pPr>
      <w:bookmarkStart w:id="59" w:name="_Toc484701169"/>
      <w:r>
        <w:rPr>
          <w:rFonts w:cs="Arial"/>
          <w:sz w:val="27"/>
          <w:szCs w:val="27"/>
        </w:rPr>
        <w:lastRenderedPageBreak/>
        <w:t>Conclusion</w:t>
      </w:r>
      <w:bookmarkEnd w:id="59"/>
    </w:p>
    <w:p w:rsidR="00F14840" w:rsidRPr="00F14840" w:rsidRDefault="00F14840" w:rsidP="00F14840">
      <w:pPr>
        <w:rPr>
          <w:rFonts w:ascii="Times New Roman" w:hAnsi="Times New Roman" w:cs="Times New Roman"/>
          <w:sz w:val="24"/>
        </w:rPr>
      </w:pPr>
      <w:r w:rsidRPr="00F14840">
        <w:rPr>
          <w:sz w:val="24"/>
        </w:rPr>
        <w:t>This concludes the power report “</w:t>
      </w:r>
      <w:r w:rsidR="001250E1">
        <w:rPr>
          <w:sz w:val="24"/>
        </w:rPr>
        <w:t>Your Report Title Here</w:t>
      </w:r>
      <w:r w:rsidRPr="00F14840">
        <w:rPr>
          <w:sz w:val="24"/>
        </w:rPr>
        <w:t>”! Hope you enjoyed it bigtime! And please don't forget to network with me:</w:t>
      </w:r>
      <w:r w:rsidR="001250E1" w:rsidRPr="001250E1">
        <w:rPr>
          <w:b/>
          <w:sz w:val="24"/>
        </w:rPr>
        <w:t xml:space="preserve"> (change this)</w:t>
      </w:r>
    </w:p>
    <w:p w:rsidR="00F14840" w:rsidRDefault="00F14840" w:rsidP="00F14840">
      <w:pPr>
        <w:pStyle w:val="western"/>
        <w:spacing w:after="320"/>
        <w:jc w:val="center"/>
      </w:pPr>
      <w:r w:rsidRPr="00F14840">
        <w:rPr>
          <w:noProof/>
        </w:rPr>
        <w:drawing>
          <wp:inline distT="0" distB="0" distL="0" distR="0" wp14:anchorId="4647DC7D" wp14:editId="4DE27F3A">
            <wp:extent cx="5778500" cy="1830070"/>
            <wp:effectExtent l="0" t="0" r="0" b="0"/>
            <wp:docPr id="25" name="Picture 25">
              <a:hlinkClick xmlns:a="http://schemas.openxmlformats.org/drawingml/2006/main" r:id="rId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778500" cy="1830070"/>
                    </a:xfrm>
                    <a:prstGeom prst="rect">
                      <a:avLst/>
                    </a:prstGeom>
                  </pic:spPr>
                </pic:pic>
              </a:graphicData>
            </a:graphic>
          </wp:inline>
        </w:drawing>
      </w:r>
    </w:p>
    <w:p w:rsidR="00F14840" w:rsidRDefault="009F7E05" w:rsidP="00F14840">
      <w:pPr>
        <w:jc w:val="center"/>
      </w:pPr>
      <w:r>
        <w:rPr>
          <w:noProof/>
          <w:lang w:eastAsia="en-US" w:bidi="ar-SA"/>
        </w:rPr>
        <w:t xml:space="preserve"> </w:t>
      </w:r>
    </w:p>
    <w:p w:rsidR="00F14840" w:rsidRDefault="00F14840" w:rsidP="00F14840">
      <w:r>
        <w:rPr>
          <w:sz w:val="24"/>
        </w:rPr>
        <w:t>Hope you enjoyed this powerful blueprint! I welcome connecting with you on Facebook – please click above to “like” and start to chat!</w:t>
      </w:r>
    </w:p>
    <w:p w:rsidR="00F14840" w:rsidRDefault="00F14840" w:rsidP="00F14840">
      <w:r>
        <w:rPr>
          <w:sz w:val="24"/>
        </w:rPr>
        <w:t>You're going to love what you discover!</w:t>
      </w:r>
    </w:p>
    <w:p w:rsidR="00F14840" w:rsidRDefault="00F14840" w:rsidP="00F14840">
      <w:r>
        <w:rPr>
          <w:sz w:val="24"/>
        </w:rPr>
        <w:t>Grow strong,</w:t>
      </w:r>
    </w:p>
    <w:p w:rsidR="00D404FE" w:rsidRDefault="001250E1" w:rsidP="00F14840">
      <w:pPr>
        <w:rPr>
          <w:sz w:val="24"/>
        </w:rPr>
      </w:pPr>
      <w:r>
        <w:rPr>
          <w:sz w:val="24"/>
        </w:rPr>
        <w:t>Your Name</w:t>
      </w:r>
    </w:p>
    <w:p w:rsidR="001250E1" w:rsidRDefault="001250E1" w:rsidP="00F14840">
      <w:pPr>
        <w:rPr>
          <w:sz w:val="24"/>
        </w:rPr>
      </w:pPr>
      <w:r>
        <w:rPr>
          <w:sz w:val="24"/>
        </w:rPr>
        <w:t>Your Picture</w:t>
      </w:r>
    </w:p>
    <w:p w:rsidR="00E42F07" w:rsidRDefault="00E42F07">
      <w:pPr>
        <w:widowControl/>
        <w:suppressAutoHyphens w:val="0"/>
        <w:spacing w:before="0" w:after="160" w:line="259" w:lineRule="auto"/>
        <w:rPr>
          <w:sz w:val="24"/>
        </w:rPr>
      </w:pPr>
      <w:r>
        <w:rPr>
          <w:sz w:val="24"/>
        </w:rPr>
        <w:br w:type="page"/>
      </w:r>
    </w:p>
    <w:p w:rsidR="00D404FE" w:rsidRDefault="00D404FE" w:rsidP="00E42F07">
      <w:pPr>
        <w:pStyle w:val="Heading1"/>
        <w:numPr>
          <w:ilvl w:val="0"/>
          <w:numId w:val="0"/>
        </w:numPr>
      </w:pPr>
      <w:bookmarkStart w:id="60" w:name="_Toc427985531"/>
      <w:bookmarkStart w:id="61" w:name="_Toc484701170"/>
      <w:r>
        <w:lastRenderedPageBreak/>
        <w:t>About The Author</w:t>
      </w:r>
      <w:bookmarkEnd w:id="55"/>
      <w:bookmarkEnd w:id="60"/>
      <w:bookmarkEnd w:id="61"/>
    </w:p>
    <w:p w:rsidR="001250E1" w:rsidRPr="001250E1" w:rsidRDefault="001250E1" w:rsidP="001250E1">
      <w:pPr>
        <w:pStyle w:val="NormalWeb"/>
        <w:jc w:val="center"/>
        <w:rPr>
          <w:rFonts w:ascii="Calibri" w:hAnsi="Calibri"/>
          <w:b/>
          <w:sz w:val="56"/>
          <w:szCs w:val="56"/>
        </w:rPr>
      </w:pPr>
      <w:r w:rsidRPr="001250E1">
        <w:rPr>
          <w:rFonts w:ascii="Calibri" w:hAnsi="Calibri"/>
          <w:b/>
          <w:sz w:val="56"/>
          <w:szCs w:val="56"/>
        </w:rPr>
        <w:t>CHANGE THIS!!</w:t>
      </w:r>
    </w:p>
    <w:p w:rsidR="00D404FE" w:rsidRPr="001250E1" w:rsidRDefault="00D404FE" w:rsidP="00D404FE">
      <w:pPr>
        <w:pStyle w:val="NormalWeb"/>
        <w:rPr>
          <w:rFonts w:ascii="Calibri" w:hAnsi="Calibri"/>
          <w:sz w:val="28"/>
          <w:szCs w:val="28"/>
        </w:rPr>
      </w:pPr>
      <w:r w:rsidRPr="001250E1">
        <w:rPr>
          <w:noProof/>
          <w:sz w:val="28"/>
          <w:szCs w:val="28"/>
          <w:lang w:eastAsia="en-US" w:bidi="ar-SA"/>
        </w:rPr>
        <w:drawing>
          <wp:anchor distT="0" distB="0" distL="114935" distR="114935" simplePos="0" relativeHeight="251659264" behindDoc="1" locked="0" layoutInCell="1" allowOverlap="1">
            <wp:simplePos x="0" y="0"/>
            <wp:positionH relativeFrom="column">
              <wp:posOffset>55245</wp:posOffset>
            </wp:positionH>
            <wp:positionV relativeFrom="paragraph">
              <wp:posOffset>99060</wp:posOffset>
            </wp:positionV>
            <wp:extent cx="2548890" cy="2494915"/>
            <wp:effectExtent l="0" t="0" r="3810" b="635"/>
            <wp:wrapTight wrapText="bothSides">
              <wp:wrapPolygon edited="0">
                <wp:start x="0" y="0"/>
                <wp:lineTo x="0" y="21441"/>
                <wp:lineTo x="21471" y="21441"/>
                <wp:lineTo x="21471"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548890" cy="249491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1250E1">
        <w:rPr>
          <w:rFonts w:ascii="Calibri" w:hAnsi="Calibri"/>
          <w:sz w:val="28"/>
          <w:szCs w:val="28"/>
        </w:rPr>
        <w:t>Welcome!  My name is Barbara Ling, and in a nutshell, I’m all about sharing what I’ve learned over the past decade about authority and creating and running a profitable business online.</w:t>
      </w:r>
    </w:p>
    <w:p w:rsidR="00D404FE" w:rsidRPr="001250E1" w:rsidRDefault="00D404FE" w:rsidP="00D404FE">
      <w:pPr>
        <w:pStyle w:val="NormalWeb"/>
        <w:rPr>
          <w:rFonts w:ascii="Calibri" w:hAnsi="Calibri"/>
          <w:b/>
          <w:sz w:val="28"/>
          <w:szCs w:val="28"/>
        </w:rPr>
      </w:pPr>
      <w:r w:rsidRPr="001250E1">
        <w:rPr>
          <w:rFonts w:ascii="Calibri" w:hAnsi="Calibri"/>
          <w:sz w:val="28"/>
          <w:szCs w:val="28"/>
        </w:rPr>
        <w:t>My credentials include:</w:t>
      </w:r>
    </w:p>
    <w:p w:rsidR="00D404FE" w:rsidRPr="001250E1" w:rsidRDefault="00D404FE" w:rsidP="00D404FE">
      <w:pPr>
        <w:pStyle w:val="NormalWeb"/>
        <w:numPr>
          <w:ilvl w:val="0"/>
          <w:numId w:val="3"/>
        </w:numPr>
        <w:spacing w:after="0"/>
        <w:rPr>
          <w:rFonts w:ascii="Calibri" w:hAnsi="Calibri"/>
          <w:sz w:val="28"/>
          <w:szCs w:val="28"/>
        </w:rPr>
      </w:pPr>
      <w:r w:rsidRPr="001250E1">
        <w:rPr>
          <w:rFonts w:ascii="Calibri" w:hAnsi="Calibri"/>
          <w:b/>
          <w:sz w:val="28"/>
          <w:szCs w:val="28"/>
        </w:rPr>
        <w:t>Writing 80+ books/ebooks</w:t>
      </w:r>
      <w:r w:rsidRPr="001250E1">
        <w:rPr>
          <w:rFonts w:ascii="Calibri" w:hAnsi="Calibri"/>
          <w:sz w:val="28"/>
          <w:szCs w:val="28"/>
        </w:rPr>
        <w:t xml:space="preserve"> about various/sundry ways for people to generate income online (entrepreneur, recruiting, real estate, auctions, Mobile, finding a job, safe weight loss, hidden customers, etc.etc.etc.)</w:t>
      </w:r>
    </w:p>
    <w:p w:rsidR="00D404FE" w:rsidRPr="001250E1" w:rsidRDefault="00D404FE" w:rsidP="00D404FE">
      <w:pPr>
        <w:pStyle w:val="NormalWeb"/>
        <w:numPr>
          <w:ilvl w:val="0"/>
          <w:numId w:val="3"/>
        </w:numPr>
        <w:spacing w:before="120" w:after="0"/>
        <w:rPr>
          <w:sz w:val="28"/>
          <w:szCs w:val="28"/>
        </w:rPr>
      </w:pPr>
      <w:r w:rsidRPr="001250E1">
        <w:rPr>
          <w:rFonts w:ascii="Calibri" w:hAnsi="Calibri"/>
          <w:sz w:val="28"/>
          <w:szCs w:val="28"/>
        </w:rPr>
        <w:t>Being quoted/featured/etc. in various publications/blogs online like:</w:t>
      </w:r>
    </w:p>
    <w:p w:rsidR="00D404FE" w:rsidRPr="001250E1" w:rsidRDefault="00F03247" w:rsidP="00D404FE">
      <w:pPr>
        <w:pStyle w:val="NormalWeb"/>
        <w:numPr>
          <w:ilvl w:val="0"/>
          <w:numId w:val="3"/>
        </w:numPr>
        <w:spacing w:before="120" w:after="0"/>
        <w:ind w:left="1418"/>
        <w:rPr>
          <w:sz w:val="28"/>
          <w:szCs w:val="28"/>
        </w:rPr>
      </w:pPr>
      <w:hyperlink r:id="rId92" w:history="1">
        <w:r w:rsidR="00D404FE" w:rsidRPr="001250E1">
          <w:rPr>
            <w:rStyle w:val="Hyperlink"/>
            <w:rFonts w:ascii="Calibri" w:hAnsi="Calibri"/>
            <w:sz w:val="28"/>
            <w:szCs w:val="28"/>
          </w:rPr>
          <w:t>http://www.forbes.com/sites/cherylsnappconner/2013/08/28/do-press-releases-still-matter-yes-but-not-like-you-think/</w:t>
        </w:r>
      </w:hyperlink>
      <w:r w:rsidR="00D404FE" w:rsidRPr="001250E1">
        <w:rPr>
          <w:rFonts w:ascii="Calibri" w:hAnsi="Calibri"/>
          <w:sz w:val="28"/>
          <w:szCs w:val="28"/>
        </w:rPr>
        <w:t xml:space="preserve"> </w:t>
      </w:r>
    </w:p>
    <w:p w:rsidR="00D404FE" w:rsidRPr="001250E1" w:rsidRDefault="00F03247" w:rsidP="00D404FE">
      <w:pPr>
        <w:numPr>
          <w:ilvl w:val="1"/>
          <w:numId w:val="3"/>
        </w:numPr>
        <w:rPr>
          <w:sz w:val="28"/>
          <w:szCs w:val="28"/>
        </w:rPr>
      </w:pPr>
      <w:hyperlink r:id="rId93" w:history="1">
        <w:r w:rsidR="00D404FE" w:rsidRPr="001250E1">
          <w:rPr>
            <w:rStyle w:val="Hyperlink"/>
            <w:sz w:val="28"/>
            <w:szCs w:val="28"/>
          </w:rPr>
          <w:t>Barbara Ling: Secrets of a Veteran Webmaster</w:t>
        </w:r>
      </w:hyperlink>
    </w:p>
    <w:p w:rsidR="00D404FE" w:rsidRPr="001250E1" w:rsidRDefault="00F03247" w:rsidP="00D404FE">
      <w:pPr>
        <w:numPr>
          <w:ilvl w:val="1"/>
          <w:numId w:val="3"/>
        </w:numPr>
        <w:rPr>
          <w:sz w:val="28"/>
          <w:szCs w:val="28"/>
        </w:rPr>
      </w:pPr>
      <w:hyperlink r:id="rId94" w:history="1">
        <w:r w:rsidR="00D404FE" w:rsidRPr="001250E1">
          <w:rPr>
            <w:rStyle w:val="Hyperlink"/>
            <w:sz w:val="28"/>
            <w:szCs w:val="28"/>
          </w:rPr>
          <w:t>Empower Your Children To Out-Earn Their Professors</w:t>
        </w:r>
      </w:hyperlink>
    </w:p>
    <w:p w:rsidR="00D404FE" w:rsidRPr="001250E1" w:rsidRDefault="00F03247" w:rsidP="00D404FE">
      <w:pPr>
        <w:numPr>
          <w:ilvl w:val="1"/>
          <w:numId w:val="3"/>
        </w:numPr>
        <w:rPr>
          <w:sz w:val="28"/>
          <w:szCs w:val="28"/>
        </w:rPr>
      </w:pPr>
      <w:hyperlink r:id="rId95" w:history="1">
        <w:r w:rsidR="00D404FE" w:rsidRPr="001250E1">
          <w:rPr>
            <w:rStyle w:val="Hyperlink"/>
            <w:sz w:val="28"/>
            <w:szCs w:val="28"/>
          </w:rPr>
          <w:t>Nailing a good contractor</w:t>
        </w:r>
      </w:hyperlink>
    </w:p>
    <w:p w:rsidR="00D404FE" w:rsidRPr="001250E1" w:rsidRDefault="00F03247" w:rsidP="00D404FE">
      <w:pPr>
        <w:numPr>
          <w:ilvl w:val="1"/>
          <w:numId w:val="3"/>
        </w:numPr>
        <w:rPr>
          <w:sz w:val="28"/>
          <w:szCs w:val="28"/>
        </w:rPr>
      </w:pPr>
      <w:hyperlink r:id="rId96" w:history="1">
        <w:r w:rsidR="00D404FE" w:rsidRPr="001250E1">
          <w:rPr>
            <w:rStyle w:val="Hyperlink"/>
            <w:b/>
            <w:sz w:val="28"/>
            <w:szCs w:val="28"/>
          </w:rPr>
          <w:t>Microsoft Small Business Success Story</w:t>
        </w:r>
      </w:hyperlink>
      <w:r w:rsidR="00D404FE" w:rsidRPr="001250E1">
        <w:rPr>
          <w:b/>
          <w:sz w:val="28"/>
          <w:szCs w:val="28"/>
        </w:rPr>
        <w:t xml:space="preserve"> </w:t>
      </w:r>
    </w:p>
    <w:p w:rsidR="00D404FE" w:rsidRPr="001250E1" w:rsidRDefault="00D404FE" w:rsidP="00D404FE">
      <w:pPr>
        <w:rPr>
          <w:sz w:val="28"/>
          <w:szCs w:val="28"/>
        </w:rPr>
      </w:pPr>
      <w:r w:rsidRPr="001250E1">
        <w:rPr>
          <w:sz w:val="28"/>
          <w:szCs w:val="28"/>
        </w:rPr>
        <w:t xml:space="preserve">There’s ‘way too much to write here….you can visit my </w:t>
      </w:r>
      <w:hyperlink r:id="rId97" w:history="1">
        <w:r w:rsidRPr="001250E1">
          <w:rPr>
            <w:rStyle w:val="Hyperlink"/>
            <w:b/>
            <w:sz w:val="28"/>
            <w:szCs w:val="28"/>
          </w:rPr>
          <w:t>Barbara Ling About Me</w:t>
        </w:r>
      </w:hyperlink>
      <w:r w:rsidRPr="001250E1">
        <w:rPr>
          <w:b/>
          <w:sz w:val="28"/>
          <w:szCs w:val="28"/>
        </w:rPr>
        <w:t xml:space="preserve"> </w:t>
      </w:r>
      <w:r w:rsidRPr="001250E1">
        <w:rPr>
          <w:sz w:val="28"/>
          <w:szCs w:val="28"/>
        </w:rPr>
        <w:t>page to learn more!</w:t>
      </w:r>
    </w:p>
    <w:p w:rsidR="00D404FE" w:rsidRDefault="00D404FE" w:rsidP="00D404FE">
      <w:pPr>
        <w:pStyle w:val="Heading1"/>
        <w:pageBreakBefore/>
        <w:rPr>
          <w:b w:val="0"/>
          <w:bCs w:val="0"/>
          <w:szCs w:val="36"/>
        </w:rPr>
      </w:pPr>
      <w:bookmarkStart w:id="62" w:name="__RefHeading__13238_1782587628"/>
      <w:bookmarkStart w:id="63" w:name="_Toc427983682"/>
      <w:bookmarkStart w:id="64" w:name="_Toc427985532"/>
      <w:bookmarkStart w:id="65" w:name="_Toc484701171"/>
      <w:bookmarkEnd w:id="62"/>
      <w:r>
        <w:lastRenderedPageBreak/>
        <w:t xml:space="preserve">Appendix 1: Other </w:t>
      </w:r>
      <w:r w:rsidR="001250E1">
        <w:t>Your Name</w:t>
      </w:r>
      <w:r>
        <w:t xml:space="preserve"> Products</w:t>
      </w:r>
      <w:bookmarkEnd w:id="63"/>
      <w:bookmarkEnd w:id="64"/>
      <w:bookmarkEnd w:id="65"/>
      <w:r>
        <w:t xml:space="preserve"> </w:t>
      </w:r>
    </w:p>
    <w:p w:rsidR="00D404FE" w:rsidRPr="001250E1" w:rsidRDefault="001250E1" w:rsidP="00D404FE">
      <w:pPr>
        <w:rPr>
          <w:b/>
          <w:sz w:val="36"/>
          <w:szCs w:val="36"/>
        </w:rPr>
      </w:pPr>
      <w:r w:rsidRPr="001250E1">
        <w:rPr>
          <w:b/>
          <w:sz w:val="36"/>
          <w:szCs w:val="36"/>
        </w:rPr>
        <w:t>CHANGE THIS TO YOUR PRODUCTS</w:t>
      </w:r>
    </w:p>
    <w:p w:rsidR="0092529E" w:rsidRDefault="0092529E" w:rsidP="0092529E">
      <w:pPr>
        <w:rPr>
          <w:b/>
          <w:bCs/>
          <w:sz w:val="36"/>
          <w:szCs w:val="36"/>
        </w:rPr>
      </w:pPr>
      <w:r>
        <w:rPr>
          <w:sz w:val="36"/>
          <w:szCs w:val="36"/>
        </w:rPr>
        <w:t>Want to know the tools I myself use and/or recommend?  They include:</w:t>
      </w:r>
    </w:p>
    <w:p w:rsidR="0092529E" w:rsidRDefault="0092529E" w:rsidP="0092529E">
      <w:r>
        <w:rPr>
          <w:b/>
          <w:bCs/>
          <w:sz w:val="36"/>
          <w:szCs w:val="36"/>
        </w:rPr>
        <w:t>Autoresponder:</w:t>
      </w:r>
    </w:p>
    <w:p w:rsidR="0092529E" w:rsidRDefault="00F03247" w:rsidP="0092529E">
      <w:pPr>
        <w:numPr>
          <w:ilvl w:val="0"/>
          <w:numId w:val="8"/>
        </w:numPr>
      </w:pPr>
      <w:hyperlink r:id="rId98" w:history="1">
        <w:r w:rsidR="0092529E">
          <w:rPr>
            <w:rStyle w:val="Hyperlink"/>
            <w:szCs w:val="36"/>
          </w:rPr>
          <w:t>aWeber</w:t>
        </w:r>
      </w:hyperlink>
    </w:p>
    <w:p w:rsidR="0092529E" w:rsidRDefault="00F03247" w:rsidP="0092529E">
      <w:pPr>
        <w:numPr>
          <w:ilvl w:val="0"/>
          <w:numId w:val="8"/>
        </w:numPr>
        <w:rPr>
          <w:b/>
          <w:bCs/>
          <w:sz w:val="36"/>
          <w:szCs w:val="36"/>
        </w:rPr>
      </w:pPr>
      <w:hyperlink r:id="rId99" w:history="1">
        <w:r w:rsidR="0092529E">
          <w:rPr>
            <w:rStyle w:val="Hyperlink"/>
            <w:szCs w:val="36"/>
          </w:rPr>
          <w:t>GetResponse</w:t>
        </w:r>
      </w:hyperlink>
    </w:p>
    <w:p w:rsidR="0092529E" w:rsidRDefault="0092529E" w:rsidP="0092529E">
      <w:r>
        <w:rPr>
          <w:b/>
          <w:bCs/>
          <w:sz w:val="36"/>
          <w:szCs w:val="36"/>
        </w:rPr>
        <w:t>List Building:</w:t>
      </w:r>
    </w:p>
    <w:p w:rsidR="0092529E" w:rsidRDefault="00F03247" w:rsidP="0092529E">
      <w:pPr>
        <w:numPr>
          <w:ilvl w:val="0"/>
          <w:numId w:val="9"/>
        </w:numPr>
      </w:pPr>
      <w:hyperlink r:id="rId100" w:history="1">
        <w:r w:rsidR="0092529E">
          <w:rPr>
            <w:rStyle w:val="Hyperlink"/>
            <w:szCs w:val="36"/>
          </w:rPr>
          <w:t>LeadPages (free class!)</w:t>
        </w:r>
      </w:hyperlink>
    </w:p>
    <w:p w:rsidR="0092529E" w:rsidRDefault="00F03247" w:rsidP="0092529E">
      <w:pPr>
        <w:numPr>
          <w:ilvl w:val="0"/>
          <w:numId w:val="9"/>
        </w:numPr>
        <w:rPr>
          <w:b/>
          <w:bCs/>
          <w:sz w:val="36"/>
          <w:szCs w:val="36"/>
        </w:rPr>
      </w:pPr>
      <w:hyperlink r:id="rId101" w:history="1">
        <w:r w:rsidR="0092529E">
          <w:rPr>
            <w:rStyle w:val="Hyperlink"/>
            <w:szCs w:val="36"/>
          </w:rPr>
          <w:t>LeadPages Itself!</w:t>
        </w:r>
      </w:hyperlink>
    </w:p>
    <w:p w:rsidR="0092529E" w:rsidRDefault="0092529E" w:rsidP="0092529E">
      <w:r>
        <w:rPr>
          <w:b/>
          <w:bCs/>
          <w:sz w:val="36"/>
          <w:szCs w:val="36"/>
        </w:rPr>
        <w:t>Copywriting:</w:t>
      </w:r>
    </w:p>
    <w:p w:rsidR="0092529E" w:rsidRDefault="00F03247" w:rsidP="0092529E">
      <w:pPr>
        <w:numPr>
          <w:ilvl w:val="0"/>
          <w:numId w:val="10"/>
        </w:numPr>
      </w:pPr>
      <w:hyperlink r:id="rId102" w:history="1">
        <w:r w:rsidR="0092529E">
          <w:rPr>
            <w:rStyle w:val="Hyperlink"/>
            <w:szCs w:val="36"/>
          </w:rPr>
          <w:t>Script Doll</w:t>
        </w:r>
      </w:hyperlink>
    </w:p>
    <w:p w:rsidR="0092529E" w:rsidRDefault="00F03247" w:rsidP="0092529E">
      <w:pPr>
        <w:numPr>
          <w:ilvl w:val="0"/>
          <w:numId w:val="10"/>
        </w:numPr>
        <w:rPr>
          <w:b/>
          <w:bCs/>
          <w:sz w:val="36"/>
          <w:szCs w:val="36"/>
        </w:rPr>
      </w:pPr>
      <w:hyperlink r:id="rId103" w:history="1">
        <w:r w:rsidR="0092529E">
          <w:rPr>
            <w:rStyle w:val="Hyperlink"/>
            <w:szCs w:val="36"/>
          </w:rPr>
          <w:t>SpeedReadCopy</w:t>
        </w:r>
      </w:hyperlink>
    </w:p>
    <w:p w:rsidR="0092529E" w:rsidRDefault="0092529E" w:rsidP="0092529E">
      <w:r>
        <w:rPr>
          <w:b/>
          <w:bCs/>
          <w:sz w:val="36"/>
          <w:szCs w:val="36"/>
        </w:rPr>
        <w:t>The BEST Paid Marketing Community!</w:t>
      </w:r>
    </w:p>
    <w:p w:rsidR="0092529E" w:rsidRDefault="00F03247" w:rsidP="0092529E">
      <w:pPr>
        <w:numPr>
          <w:ilvl w:val="0"/>
          <w:numId w:val="11"/>
        </w:numPr>
      </w:pPr>
      <w:hyperlink r:id="rId104" w:history="1">
        <w:r w:rsidR="0092529E">
          <w:rPr>
            <w:rStyle w:val="Hyperlink"/>
            <w:szCs w:val="36"/>
          </w:rPr>
          <w:t>Earn1KaDay</w:t>
        </w:r>
      </w:hyperlink>
    </w:p>
    <w:p w:rsidR="0092529E" w:rsidRDefault="0092529E" w:rsidP="0092529E">
      <w:pPr>
        <w:widowControl/>
        <w:suppressAutoHyphens w:val="0"/>
        <w:spacing w:before="0" w:after="160" w:line="259" w:lineRule="auto"/>
      </w:pPr>
      <w:r>
        <w:br w:type="page"/>
      </w:r>
    </w:p>
    <w:p w:rsidR="0092529E" w:rsidRDefault="0092529E" w:rsidP="0092529E">
      <w:pPr>
        <w:pStyle w:val="Heading2"/>
      </w:pPr>
      <w:bookmarkStart w:id="66" w:name="_Toc484571444"/>
      <w:bookmarkStart w:id="67" w:name="_Toc484657603"/>
      <w:bookmarkStart w:id="68" w:name="_Toc484700651"/>
      <w:bookmarkStart w:id="69" w:name="_Toc484701172"/>
      <w:r>
        <w:lastRenderedPageBreak/>
        <w:t>Magnificent PLR Content Volume 2!</w:t>
      </w:r>
      <w:bookmarkEnd w:id="66"/>
      <w:bookmarkEnd w:id="67"/>
      <w:bookmarkEnd w:id="68"/>
      <w:bookmarkEnd w:id="69"/>
    </w:p>
    <w:p w:rsidR="0092529E" w:rsidRDefault="0092529E" w:rsidP="0092529E">
      <w:pPr>
        <w:pStyle w:val="BodyText"/>
      </w:pPr>
      <w:r>
        <w:rPr>
          <w:noProof/>
          <w:lang w:eastAsia="en-US" w:bidi="ar-SA"/>
        </w:rPr>
        <w:drawing>
          <wp:inline distT="0" distB="0" distL="0" distR="0" wp14:anchorId="6ADCA175" wp14:editId="2D2AFDD7">
            <wp:extent cx="5778500" cy="2847340"/>
            <wp:effectExtent l="0" t="0" r="0" b="0"/>
            <wp:docPr id="58" name="Picture 58">
              <a:hlinkClick xmlns:a="http://schemas.openxmlformats.org/drawingml/2006/main" r:id="rId1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320title.jpg"/>
                    <pic:cNvPicPr/>
                  </pic:nvPicPr>
                  <pic:blipFill>
                    <a:blip r:embed="rId106">
                      <a:extLst>
                        <a:ext uri="{28A0092B-C50C-407E-A947-70E740481C1C}">
                          <a14:useLocalDpi xmlns:a14="http://schemas.microsoft.com/office/drawing/2010/main" val="0"/>
                        </a:ext>
                      </a:extLst>
                    </a:blip>
                    <a:stretch>
                      <a:fillRect/>
                    </a:stretch>
                  </pic:blipFill>
                  <pic:spPr>
                    <a:xfrm>
                      <a:off x="0" y="0"/>
                      <a:ext cx="5778500" cy="2847340"/>
                    </a:xfrm>
                    <a:prstGeom prst="rect">
                      <a:avLst/>
                    </a:prstGeom>
                  </pic:spPr>
                </pic:pic>
              </a:graphicData>
            </a:graphic>
          </wp:inline>
        </w:drawing>
      </w:r>
    </w:p>
    <w:p w:rsidR="0092529E" w:rsidRPr="00CE246F" w:rsidRDefault="00F03247" w:rsidP="0092529E">
      <w:pPr>
        <w:rPr>
          <w:sz w:val="36"/>
          <w:szCs w:val="36"/>
        </w:rPr>
      </w:pPr>
      <w:hyperlink r:id="rId107" w:history="1">
        <w:r w:rsidR="0092529E" w:rsidRPr="00CE246F">
          <w:rPr>
            <w:rStyle w:val="Hyperlink"/>
            <w:sz w:val="36"/>
            <w:szCs w:val="36"/>
          </w:rPr>
          <w:t>http://infobusinessuniversity.com/vault/sa/320K</w:t>
        </w:r>
      </w:hyperlink>
    </w:p>
    <w:p w:rsidR="0092529E" w:rsidRDefault="0092529E" w:rsidP="0092529E"/>
    <w:p w:rsidR="0092529E" w:rsidRPr="00CE246F" w:rsidRDefault="0092529E" w:rsidP="0092529E">
      <w:pPr>
        <w:pStyle w:val="BodyText"/>
      </w:pPr>
    </w:p>
    <w:p w:rsidR="0092529E" w:rsidRDefault="0092529E" w:rsidP="0092529E">
      <w:pPr>
        <w:rPr>
          <w:rFonts w:ascii="Impact" w:eastAsia="Microsoft YaHei" w:hAnsi="Impact"/>
          <w:bCs/>
          <w:iCs/>
          <w:color w:val="800000"/>
          <w:sz w:val="36"/>
          <w:szCs w:val="28"/>
        </w:rPr>
      </w:pPr>
      <w:r>
        <w:br w:type="page"/>
      </w:r>
    </w:p>
    <w:p w:rsidR="0092529E" w:rsidRPr="00CE246F" w:rsidRDefault="0092529E" w:rsidP="0092529E">
      <w:pPr>
        <w:pStyle w:val="Heading2"/>
        <w:rPr>
          <w:szCs w:val="36"/>
        </w:rPr>
      </w:pPr>
      <w:bookmarkStart w:id="70" w:name="_Toc484571445"/>
      <w:bookmarkStart w:id="71" w:name="_Toc484657604"/>
      <w:bookmarkStart w:id="72" w:name="_Toc484700652"/>
      <w:bookmarkStart w:id="73" w:name="_Toc484701173"/>
      <w:r>
        <w:lastRenderedPageBreak/>
        <w:t>100K in 1 Year!</w:t>
      </w:r>
      <w:bookmarkEnd w:id="70"/>
      <w:bookmarkEnd w:id="71"/>
      <w:bookmarkEnd w:id="72"/>
      <w:bookmarkEnd w:id="73"/>
    </w:p>
    <w:p w:rsidR="0092529E" w:rsidRDefault="0092529E" w:rsidP="0092529E">
      <w:pPr>
        <w:rPr>
          <w:b/>
          <w:bCs/>
          <w:sz w:val="36"/>
          <w:szCs w:val="36"/>
        </w:rPr>
      </w:pPr>
      <w:r>
        <w:rPr>
          <w:b/>
          <w:bCs/>
          <w:noProof/>
          <w:sz w:val="36"/>
          <w:szCs w:val="36"/>
          <w:lang w:eastAsia="en-US" w:bidi="ar-SA"/>
        </w:rPr>
        <w:drawing>
          <wp:inline distT="0" distB="0" distL="0" distR="0" wp14:anchorId="6558F027" wp14:editId="2001FA36">
            <wp:extent cx="3807545" cy="4924425"/>
            <wp:effectExtent l="0" t="0" r="2540" b="0"/>
            <wp:docPr id="8" name="Picture 8">
              <a:hlinkClick xmlns:a="http://schemas.openxmlformats.org/drawingml/2006/main" r:id="rId1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00k-cover.jpg"/>
                    <pic:cNvPicPr/>
                  </pic:nvPicPr>
                  <pic:blipFill>
                    <a:blip r:embed="rId109">
                      <a:extLst>
                        <a:ext uri="{28A0092B-C50C-407E-A947-70E740481C1C}">
                          <a14:useLocalDpi xmlns:a14="http://schemas.microsoft.com/office/drawing/2010/main" val="0"/>
                        </a:ext>
                      </a:extLst>
                    </a:blip>
                    <a:stretch>
                      <a:fillRect/>
                    </a:stretch>
                  </pic:blipFill>
                  <pic:spPr>
                    <a:xfrm>
                      <a:off x="0" y="0"/>
                      <a:ext cx="3817025" cy="4936686"/>
                    </a:xfrm>
                    <a:prstGeom prst="rect">
                      <a:avLst/>
                    </a:prstGeom>
                  </pic:spPr>
                </pic:pic>
              </a:graphicData>
            </a:graphic>
          </wp:inline>
        </w:drawing>
      </w:r>
    </w:p>
    <w:p w:rsidR="0092529E" w:rsidRPr="00EA1E5A" w:rsidRDefault="00F03247" w:rsidP="0092529E">
      <w:pPr>
        <w:rPr>
          <w:bCs/>
          <w:sz w:val="36"/>
          <w:szCs w:val="36"/>
        </w:rPr>
      </w:pPr>
      <w:hyperlink r:id="rId110" w:history="1">
        <w:r w:rsidR="0092529E" w:rsidRPr="00EA1E5A">
          <w:rPr>
            <w:rStyle w:val="Hyperlink"/>
            <w:bCs/>
            <w:sz w:val="36"/>
            <w:szCs w:val="36"/>
          </w:rPr>
          <w:t>http://infobusinessuniversity.com/vault/sa/100K/</w:t>
        </w:r>
      </w:hyperlink>
      <w:r w:rsidR="0092529E" w:rsidRPr="00EA1E5A">
        <w:rPr>
          <w:bCs/>
          <w:sz w:val="36"/>
          <w:szCs w:val="36"/>
        </w:rPr>
        <w:t xml:space="preserve"> </w:t>
      </w:r>
    </w:p>
    <w:p w:rsidR="0092529E" w:rsidRDefault="0092529E" w:rsidP="0092529E">
      <w:pPr>
        <w:pStyle w:val="Heading2"/>
      </w:pPr>
      <w:bookmarkStart w:id="74" w:name="_Toc481202245"/>
      <w:bookmarkStart w:id="75" w:name="_Toc482288306"/>
      <w:bookmarkStart w:id="76" w:name="_Toc484571446"/>
      <w:bookmarkStart w:id="77" w:name="_Toc484657605"/>
      <w:bookmarkStart w:id="78" w:name="_Toc484700653"/>
      <w:bookmarkStart w:id="79" w:name="_Toc484701174"/>
      <w:r>
        <w:lastRenderedPageBreak/>
        <w:t>Magnificent PLR Content Volume 1!</w:t>
      </w:r>
      <w:bookmarkEnd w:id="74"/>
      <w:bookmarkEnd w:id="75"/>
      <w:bookmarkEnd w:id="76"/>
      <w:bookmarkEnd w:id="77"/>
      <w:bookmarkEnd w:id="78"/>
      <w:bookmarkEnd w:id="79"/>
    </w:p>
    <w:p w:rsidR="0092529E" w:rsidRDefault="0092529E" w:rsidP="0092529E">
      <w:r>
        <w:rPr>
          <w:b/>
          <w:bCs/>
          <w:noProof/>
          <w:sz w:val="36"/>
          <w:szCs w:val="36"/>
          <w:lang w:eastAsia="en-US" w:bidi="ar-SA"/>
        </w:rPr>
        <w:drawing>
          <wp:inline distT="0" distB="0" distL="0" distR="0" wp14:anchorId="06E8AEA1" wp14:editId="27801521">
            <wp:extent cx="5715000" cy="2819400"/>
            <wp:effectExtent l="0" t="0" r="0" b="0"/>
            <wp:docPr id="10" name="Picture 10">
              <a:hlinkClick xmlns:a="http://schemas.openxmlformats.org/drawingml/2006/main" r:id="rId1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35title.jpg"/>
                    <pic:cNvPicPr/>
                  </pic:nvPicPr>
                  <pic:blipFill>
                    <a:blip r:embed="rId112">
                      <a:extLst>
                        <a:ext uri="{28A0092B-C50C-407E-A947-70E740481C1C}">
                          <a14:useLocalDpi xmlns:a14="http://schemas.microsoft.com/office/drawing/2010/main" val="0"/>
                        </a:ext>
                      </a:extLst>
                    </a:blip>
                    <a:stretch>
                      <a:fillRect/>
                    </a:stretch>
                  </pic:blipFill>
                  <pic:spPr>
                    <a:xfrm>
                      <a:off x="0" y="0"/>
                      <a:ext cx="5715000" cy="2819400"/>
                    </a:xfrm>
                    <a:prstGeom prst="rect">
                      <a:avLst/>
                    </a:prstGeom>
                  </pic:spPr>
                </pic:pic>
              </a:graphicData>
            </a:graphic>
          </wp:inline>
        </w:drawing>
      </w:r>
      <w:r>
        <w:t xml:space="preserve"> </w:t>
      </w:r>
    </w:p>
    <w:p w:rsidR="0092529E" w:rsidRDefault="00F03247" w:rsidP="0092529E">
      <w:hyperlink r:id="rId113" w:history="1">
        <w:r w:rsidR="0092529E" w:rsidRPr="007D70B4">
          <w:rPr>
            <w:rStyle w:val="Hyperlink"/>
          </w:rPr>
          <w:t>http://infobusinessuniversity.com/vault/sa/235K/</w:t>
        </w:r>
      </w:hyperlink>
      <w:r w:rsidR="0092529E">
        <w:t xml:space="preserve"> </w:t>
      </w:r>
    </w:p>
    <w:p w:rsidR="0092529E" w:rsidRDefault="0092529E" w:rsidP="0092529E">
      <w:r>
        <w:br w:type="page"/>
      </w:r>
    </w:p>
    <w:p w:rsidR="0092529E" w:rsidRDefault="0092529E" w:rsidP="0092529E">
      <w:pPr>
        <w:pStyle w:val="Heading2"/>
      </w:pPr>
      <w:bookmarkStart w:id="80" w:name="_Toc481202246"/>
      <w:bookmarkStart w:id="81" w:name="_Toc482288307"/>
      <w:bookmarkStart w:id="82" w:name="_Toc484571447"/>
      <w:bookmarkStart w:id="83" w:name="_Toc484657606"/>
      <w:bookmarkStart w:id="84" w:name="_Toc484700654"/>
      <w:bookmarkStart w:id="85" w:name="_Toc484701175"/>
      <w:r>
        <w:lastRenderedPageBreak/>
        <w:t>How To Get More Buy Buttons Out There!  (hint:  Use PLR Content!)</w:t>
      </w:r>
      <w:bookmarkEnd w:id="80"/>
      <w:bookmarkEnd w:id="81"/>
      <w:bookmarkEnd w:id="82"/>
      <w:bookmarkEnd w:id="83"/>
      <w:bookmarkEnd w:id="84"/>
      <w:bookmarkEnd w:id="85"/>
    </w:p>
    <w:p w:rsidR="0092529E" w:rsidRDefault="0092529E" w:rsidP="0092529E">
      <w:r>
        <w:rPr>
          <w:noProof/>
          <w:lang w:eastAsia="en-US" w:bidi="ar-SA"/>
        </w:rPr>
        <w:drawing>
          <wp:inline distT="0" distB="0" distL="0" distR="0" wp14:anchorId="77B76721" wp14:editId="51FC5C84">
            <wp:extent cx="4505325" cy="5826889"/>
            <wp:effectExtent l="0" t="0" r="0" b="2540"/>
            <wp:docPr id="38" name="Picture 38">
              <a:hlinkClick xmlns:a="http://schemas.openxmlformats.org/drawingml/2006/main" r:id="rId1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329K-cover2.jpg"/>
                    <pic:cNvPicPr/>
                  </pic:nvPicPr>
                  <pic:blipFill>
                    <a:blip r:embed="rId115">
                      <a:extLst>
                        <a:ext uri="{28A0092B-C50C-407E-A947-70E740481C1C}">
                          <a14:useLocalDpi xmlns:a14="http://schemas.microsoft.com/office/drawing/2010/main" val="0"/>
                        </a:ext>
                      </a:extLst>
                    </a:blip>
                    <a:stretch>
                      <a:fillRect/>
                    </a:stretch>
                  </pic:blipFill>
                  <pic:spPr>
                    <a:xfrm>
                      <a:off x="0" y="0"/>
                      <a:ext cx="4513833" cy="5837892"/>
                    </a:xfrm>
                    <a:prstGeom prst="rect">
                      <a:avLst/>
                    </a:prstGeom>
                  </pic:spPr>
                </pic:pic>
              </a:graphicData>
            </a:graphic>
          </wp:inline>
        </w:drawing>
      </w:r>
    </w:p>
    <w:p w:rsidR="0092529E" w:rsidRDefault="00F03247" w:rsidP="0092529E">
      <w:hyperlink r:id="rId116" w:history="1">
        <w:r w:rsidR="0092529E" w:rsidRPr="007D70B4">
          <w:rPr>
            <w:rStyle w:val="Hyperlink"/>
          </w:rPr>
          <w:t>http://infobusinessuniversity.com/vault/sa/261sales/</w:t>
        </w:r>
      </w:hyperlink>
      <w:r w:rsidR="0092529E">
        <w:t xml:space="preserve"> </w:t>
      </w:r>
    </w:p>
    <w:p w:rsidR="0092529E" w:rsidRDefault="0092529E" w:rsidP="0092529E">
      <w:r>
        <w:br w:type="page"/>
      </w:r>
    </w:p>
    <w:p w:rsidR="0092529E" w:rsidRDefault="0092529E" w:rsidP="0092529E">
      <w:pPr>
        <w:pStyle w:val="Heading2"/>
      </w:pPr>
      <w:bookmarkStart w:id="86" w:name="_Toc481202247"/>
      <w:bookmarkStart w:id="87" w:name="_Toc482288308"/>
      <w:bookmarkStart w:id="88" w:name="_Toc484571448"/>
      <w:bookmarkStart w:id="89" w:name="_Toc484657607"/>
      <w:bookmarkStart w:id="90" w:name="_Toc484700655"/>
      <w:bookmarkStart w:id="91" w:name="_Toc484701176"/>
      <w:r>
        <w:lastRenderedPageBreak/>
        <w:t>68K in 57 Days!</w:t>
      </w:r>
      <w:bookmarkEnd w:id="86"/>
      <w:bookmarkEnd w:id="87"/>
      <w:bookmarkEnd w:id="88"/>
      <w:bookmarkEnd w:id="89"/>
      <w:bookmarkEnd w:id="90"/>
      <w:bookmarkEnd w:id="91"/>
    </w:p>
    <w:p w:rsidR="0092529E" w:rsidRDefault="0092529E" w:rsidP="0092529E">
      <w:pPr>
        <w:pStyle w:val="BodyText"/>
      </w:pPr>
      <w:r>
        <w:rPr>
          <w:noProof/>
          <w:lang w:eastAsia="en-US" w:bidi="ar-SA"/>
        </w:rPr>
        <w:drawing>
          <wp:inline distT="0" distB="0" distL="0" distR="0" wp14:anchorId="597613C9" wp14:editId="21E1EC13">
            <wp:extent cx="4743450" cy="61341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68k-cover.jpg"/>
                    <pic:cNvPicPr/>
                  </pic:nvPicPr>
                  <pic:blipFill>
                    <a:blip r:embed="rId117">
                      <a:extLst>
                        <a:ext uri="{28A0092B-C50C-407E-A947-70E740481C1C}">
                          <a14:useLocalDpi xmlns:a14="http://schemas.microsoft.com/office/drawing/2010/main" val="0"/>
                        </a:ext>
                      </a:extLst>
                    </a:blip>
                    <a:stretch>
                      <a:fillRect/>
                    </a:stretch>
                  </pic:blipFill>
                  <pic:spPr>
                    <a:xfrm>
                      <a:off x="0" y="0"/>
                      <a:ext cx="4743450" cy="6134100"/>
                    </a:xfrm>
                    <a:prstGeom prst="rect">
                      <a:avLst/>
                    </a:prstGeom>
                  </pic:spPr>
                </pic:pic>
              </a:graphicData>
            </a:graphic>
          </wp:inline>
        </w:drawing>
      </w:r>
    </w:p>
    <w:p w:rsidR="0092529E" w:rsidRDefault="00F03247" w:rsidP="0092529E">
      <w:hyperlink r:id="rId118" w:history="1">
        <w:r w:rsidR="0092529E" w:rsidRPr="007D70B4">
          <w:rPr>
            <w:rStyle w:val="Hyperlink"/>
          </w:rPr>
          <w:t>http://infobusinessuniversity.com/vault/sa/68k/</w:t>
        </w:r>
      </w:hyperlink>
    </w:p>
    <w:p w:rsidR="00570604" w:rsidRDefault="00570604">
      <w:pPr>
        <w:widowControl/>
        <w:suppressAutoHyphens w:val="0"/>
        <w:spacing w:before="0" w:after="160" w:line="259" w:lineRule="auto"/>
        <w:rPr>
          <w:rFonts w:ascii="Arial" w:eastAsia="Microsoft YaHei" w:hAnsi="Arial"/>
          <w:b/>
          <w:bCs/>
          <w:color w:val="000000"/>
          <w:kern w:val="31"/>
          <w:sz w:val="36"/>
          <w:szCs w:val="32"/>
        </w:rPr>
      </w:pPr>
      <w:bookmarkStart w:id="92" w:name="__RefHeading__97374_76814183"/>
      <w:bookmarkStart w:id="93" w:name="_Toc427983683"/>
      <w:bookmarkStart w:id="94" w:name="_Toc427985533"/>
      <w:bookmarkEnd w:id="92"/>
    </w:p>
    <w:p w:rsidR="00D404FE" w:rsidRDefault="00D404FE" w:rsidP="00D404FE">
      <w:pPr>
        <w:pStyle w:val="Heading1"/>
        <w:pageBreakBefore/>
        <w:rPr>
          <w:rFonts w:ascii="Impact" w:hAnsi="Impact"/>
          <w:sz w:val="72"/>
          <w:szCs w:val="72"/>
        </w:rPr>
      </w:pPr>
      <w:bookmarkStart w:id="95" w:name="_Toc427983684"/>
      <w:bookmarkStart w:id="96" w:name="_Toc427985534"/>
      <w:bookmarkStart w:id="97" w:name="_Toc484701177"/>
      <w:bookmarkEnd w:id="93"/>
      <w:bookmarkEnd w:id="94"/>
      <w:r>
        <w:rPr>
          <w:sz w:val="48"/>
          <w:szCs w:val="48"/>
        </w:rPr>
        <w:lastRenderedPageBreak/>
        <w:t>Remember.....</w:t>
      </w:r>
      <w:bookmarkEnd w:id="95"/>
      <w:bookmarkEnd w:id="96"/>
      <w:bookmarkEnd w:id="97"/>
    </w:p>
    <w:p w:rsidR="00D404FE" w:rsidRDefault="00D404FE" w:rsidP="00D404FE">
      <w:pPr>
        <w:jc w:val="center"/>
        <w:rPr>
          <w:rFonts w:ascii="Impact" w:hAnsi="Impact"/>
          <w:b/>
          <w:bCs/>
          <w:sz w:val="72"/>
          <w:szCs w:val="72"/>
        </w:rPr>
      </w:pPr>
    </w:p>
    <w:p w:rsidR="00D404FE" w:rsidRDefault="001250E1" w:rsidP="00D404FE">
      <w:pPr>
        <w:jc w:val="center"/>
        <w:rPr>
          <w:rFonts w:ascii="Impact" w:hAnsi="Impact"/>
          <w:b/>
          <w:bCs/>
          <w:sz w:val="72"/>
          <w:szCs w:val="72"/>
        </w:rPr>
      </w:pPr>
      <w:r>
        <w:rPr>
          <w:rFonts w:ascii="Impact" w:hAnsi="Impact"/>
          <w:b/>
          <w:bCs/>
          <w:sz w:val="72"/>
          <w:szCs w:val="72"/>
        </w:rPr>
        <w:t>Put Your Fav Closing HERE</w:t>
      </w:r>
    </w:p>
    <w:p w:rsidR="001250E1" w:rsidRDefault="00115D24" w:rsidP="00D404FE">
      <w:pPr>
        <w:jc w:val="center"/>
        <w:rPr>
          <w:rFonts w:ascii="Impact" w:hAnsi="Impact"/>
          <w:b/>
          <w:bCs/>
          <w:sz w:val="72"/>
          <w:szCs w:val="72"/>
        </w:rPr>
      </w:pPr>
      <w:r>
        <w:rPr>
          <w:noProof/>
          <w:lang w:eastAsia="en-US" w:bidi="ar-SA"/>
        </w:rPr>
        <w:drawing>
          <wp:anchor distT="0" distB="0" distL="0" distR="0" simplePos="0" relativeHeight="251660288" behindDoc="0" locked="0" layoutInCell="1" allowOverlap="1" wp14:anchorId="54936CAF" wp14:editId="36BD6717">
            <wp:simplePos x="0" y="0"/>
            <wp:positionH relativeFrom="margin">
              <wp:align>center</wp:align>
            </wp:positionH>
            <wp:positionV relativeFrom="paragraph">
              <wp:posOffset>1144905</wp:posOffset>
            </wp:positionV>
            <wp:extent cx="4028440" cy="1942465"/>
            <wp:effectExtent l="0" t="0" r="0" b="635"/>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028440" cy="19424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1250E1" w:rsidRDefault="001250E1" w:rsidP="00D404FE">
      <w:pPr>
        <w:jc w:val="center"/>
        <w:rPr>
          <w:rFonts w:ascii="Impact" w:hAnsi="Impact"/>
          <w:b/>
          <w:bCs/>
          <w:sz w:val="72"/>
          <w:szCs w:val="72"/>
        </w:rPr>
      </w:pPr>
    </w:p>
    <w:p w:rsidR="001250E1" w:rsidRDefault="001250E1" w:rsidP="00D404FE">
      <w:pPr>
        <w:jc w:val="center"/>
        <w:rPr>
          <w:rFonts w:ascii="Impact" w:hAnsi="Impact"/>
          <w:b/>
          <w:bCs/>
          <w:sz w:val="72"/>
          <w:szCs w:val="72"/>
        </w:rPr>
      </w:pPr>
    </w:p>
    <w:p w:rsidR="001250E1" w:rsidRDefault="001250E1" w:rsidP="00D404FE">
      <w:pPr>
        <w:jc w:val="center"/>
        <w:rPr>
          <w:rFonts w:ascii="Impact" w:hAnsi="Impact"/>
          <w:b/>
          <w:bCs/>
          <w:sz w:val="72"/>
          <w:szCs w:val="72"/>
        </w:rPr>
      </w:pPr>
    </w:p>
    <w:p w:rsidR="00C90911" w:rsidRDefault="00C90911"/>
    <w:sectPr w:rsidR="00C90911" w:rsidSect="00F10747">
      <w:footerReference w:type="default" r:id="rId119"/>
      <w:type w:val="continuous"/>
      <w:pgSz w:w="12240" w:h="15840"/>
      <w:pgMar w:top="1886" w:right="1138" w:bottom="1282" w:left="2002" w:header="432" w:footer="418" w:gutter="0"/>
      <w:pgNumType w:start="0"/>
      <w:cols w:space="720"/>
      <w:docGrid w:linePitch="43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03247" w:rsidRDefault="00F03247">
      <w:pPr>
        <w:spacing w:before="0" w:after="0"/>
      </w:pPr>
      <w:r>
        <w:separator/>
      </w:r>
    </w:p>
  </w:endnote>
  <w:endnote w:type="continuationSeparator" w:id="0">
    <w:p w:rsidR="00F03247" w:rsidRDefault="00F03247">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Courier New"/>
    <w:charset w:val="00"/>
    <w:family w:val="auto"/>
    <w:pitch w:val="variable"/>
    <w:sig w:usb0="00000003" w:usb1="1001ECEA" w:usb2="00000000" w:usb3="00000000" w:csb0="00000001"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icrosoft YaHei">
    <w:panose1 w:val="020B0503020204020204"/>
    <w:charset w:val="86"/>
    <w:family w:val="swiss"/>
    <w:pitch w:val="variable"/>
    <w:sig w:usb0="A0000287" w:usb1="28CF3C52" w:usb2="00000016" w:usb3="00000000" w:csb0="0004001F" w:csb1="00000000"/>
  </w:font>
  <w:font w:name="Impact">
    <w:panose1 w:val="020B080603090205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DejaVu Serif">
    <w:charset w:val="00"/>
    <w:family w:val="roman"/>
    <w:pitch w:val="variable"/>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NSimSun">
    <w:panose1 w:val="02010609030101010101"/>
    <w:charset w:val="86"/>
    <w:family w:val="modern"/>
    <w:pitch w:val="fixed"/>
    <w:sig w:usb0="00000003" w:usb1="288F0000" w:usb2="00000016" w:usb3="00000000" w:csb0="00040001" w:csb1="00000000"/>
  </w:font>
  <w:font w:name="DejaVu Sans">
    <w:charset w:val="00"/>
    <w:family w:val="swiss"/>
    <w:pitch w:val="variable"/>
  </w:font>
  <w:font w:name="Kunstler Script">
    <w:panose1 w:val="030304020206070D0D06"/>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13DE" w:rsidRDefault="008413DE" w:rsidP="00C90911">
    <w:pPr>
      <w:pStyle w:val="Footer"/>
      <w:tabs>
        <w:tab w:val="clear" w:pos="4113"/>
        <w:tab w:val="clear" w:pos="8226"/>
        <w:tab w:val="left" w:pos="3228"/>
      </w:tabs>
    </w:pPr>
    <w: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13DE" w:rsidRDefault="008413DE" w:rsidP="00C90911">
    <w:pPr>
      <w:pStyle w:val="Footer"/>
      <w:spacing w:before="0" w:after="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13DE" w:rsidRDefault="008413DE"/>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13DE" w:rsidRDefault="008413DE">
    <w:pPr>
      <w:pStyle w:val="Footer"/>
    </w:pPr>
    <w:r w:rsidRPr="00677B2D">
      <w:rPr>
        <w:rFonts w:ascii="Impact" w:hAnsi="Impact"/>
        <w:color w:val="800000"/>
        <w:szCs w:val="32"/>
      </w:rPr>
      <w:t xml:space="preserve">Page </w:t>
    </w:r>
    <w:r w:rsidRPr="00677B2D">
      <w:rPr>
        <w:rFonts w:ascii="Impact" w:hAnsi="Impact"/>
        <w:color w:val="800000"/>
        <w:szCs w:val="32"/>
      </w:rPr>
      <w:fldChar w:fldCharType="begin"/>
    </w:r>
    <w:r w:rsidRPr="00677B2D">
      <w:rPr>
        <w:rFonts w:ascii="Impact" w:hAnsi="Impact"/>
        <w:color w:val="800000"/>
        <w:szCs w:val="32"/>
      </w:rPr>
      <w:instrText xml:space="preserve"> PAGE </w:instrText>
    </w:r>
    <w:r w:rsidRPr="00677B2D">
      <w:rPr>
        <w:rFonts w:ascii="Impact" w:hAnsi="Impact"/>
        <w:color w:val="800000"/>
        <w:szCs w:val="32"/>
      </w:rPr>
      <w:fldChar w:fldCharType="separate"/>
    </w:r>
    <w:r w:rsidR="00A81C02">
      <w:rPr>
        <w:rFonts w:ascii="Impact" w:hAnsi="Impact"/>
        <w:noProof/>
        <w:color w:val="800000"/>
        <w:szCs w:val="32"/>
      </w:rPr>
      <w:t>vii</w:t>
    </w:r>
    <w:r w:rsidRPr="00677B2D">
      <w:rPr>
        <w:rFonts w:ascii="Impact" w:hAnsi="Impact"/>
        <w:color w:val="800000"/>
        <w:szCs w:val="32"/>
      </w:rPr>
      <w:fldChar w:fldCharType="end"/>
    </w:r>
    <w:r>
      <w:rPr>
        <w:rFonts w:ascii="Impact" w:hAnsi="Impact"/>
        <w:color w:val="800000"/>
        <w:szCs w:val="32"/>
      </w:rPr>
      <w:t xml:space="preserve">                                     </w:t>
    </w:r>
    <w:r>
      <w:rPr>
        <w:rFonts w:ascii="Impact" w:hAnsi="Impact"/>
        <w:color w:val="0000CC"/>
        <w:szCs w:val="32"/>
      </w:rPr>
      <w:t xml:space="preserve">     </w:t>
    </w:r>
    <w:hyperlink r:id="rId1" w:history="1">
      <w:r w:rsidRPr="00677B2D">
        <w:rPr>
          <w:rStyle w:val="Hyperlink"/>
          <w:b/>
          <w:bCs/>
        </w:rPr>
        <w:t>One of the Best Values in IM!</w:t>
      </w:r>
    </w:hyperlink>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13DE" w:rsidRDefault="008413DE"/>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13DE" w:rsidRDefault="008413DE">
    <w:pPr>
      <w:pStyle w:val="Footer"/>
    </w:pPr>
    <w:r w:rsidRPr="00E22FF4">
      <w:rPr>
        <w:rFonts w:ascii="Impact" w:hAnsi="Impact"/>
        <w:color w:val="000066"/>
        <w:szCs w:val="32"/>
      </w:rPr>
      <w:t xml:space="preserve">Page </w:t>
    </w:r>
    <w:r w:rsidRPr="00E22FF4">
      <w:rPr>
        <w:rFonts w:ascii="Impact" w:hAnsi="Impact"/>
        <w:color w:val="000066"/>
        <w:szCs w:val="32"/>
      </w:rPr>
      <w:fldChar w:fldCharType="begin"/>
    </w:r>
    <w:r w:rsidRPr="00E22FF4">
      <w:rPr>
        <w:rFonts w:ascii="Impact" w:hAnsi="Impact"/>
        <w:color w:val="000066"/>
        <w:szCs w:val="32"/>
      </w:rPr>
      <w:instrText xml:space="preserve"> PAGE </w:instrText>
    </w:r>
    <w:r w:rsidRPr="00E22FF4">
      <w:rPr>
        <w:rFonts w:ascii="Impact" w:hAnsi="Impact"/>
        <w:color w:val="000066"/>
        <w:szCs w:val="32"/>
      </w:rPr>
      <w:fldChar w:fldCharType="separate"/>
    </w:r>
    <w:r w:rsidR="00A81C02">
      <w:rPr>
        <w:rFonts w:ascii="Impact" w:hAnsi="Impact"/>
        <w:noProof/>
        <w:color w:val="000066"/>
        <w:szCs w:val="32"/>
      </w:rPr>
      <w:t>14</w:t>
    </w:r>
    <w:r w:rsidRPr="00E22FF4">
      <w:rPr>
        <w:rFonts w:ascii="Impact" w:hAnsi="Impact"/>
        <w:color w:val="000066"/>
        <w:szCs w:val="32"/>
      </w:rPr>
      <w:fldChar w:fldCharType="end"/>
    </w:r>
    <w:r w:rsidRPr="00E22FF4">
      <w:rPr>
        <w:rFonts w:ascii="Impact" w:hAnsi="Impact"/>
        <w:color w:val="000066"/>
        <w:szCs w:val="32"/>
      </w:rPr>
      <w:t xml:space="preserve">    </w:t>
    </w:r>
    <w:r>
      <w:rPr>
        <w:rFonts w:ascii="Impact" w:hAnsi="Impact"/>
        <w:color w:val="800000"/>
        <w:szCs w:val="32"/>
      </w:rPr>
      <w:t xml:space="preserve">                 </w:t>
    </w:r>
    <w:r>
      <w:rPr>
        <w:noProof/>
        <w:lang w:eastAsia="en-US" w:bidi="ar-SA"/>
      </w:rPr>
      <mc:AlternateContent>
        <mc:Choice Requires="wps">
          <w:drawing>
            <wp:anchor distT="4294967295" distB="4294967295" distL="114300" distR="114300" simplePos="0" relativeHeight="251659264" behindDoc="0" locked="0" layoutInCell="1" allowOverlap="1" wp14:anchorId="552B170B" wp14:editId="711FE0AD">
              <wp:simplePos x="0" y="0"/>
              <wp:positionH relativeFrom="margin">
                <wp:posOffset>0</wp:posOffset>
              </wp:positionH>
              <wp:positionV relativeFrom="paragraph">
                <wp:posOffset>19049</wp:posOffset>
              </wp:positionV>
              <wp:extent cx="6103620" cy="0"/>
              <wp:effectExtent l="0" t="19050" r="30480" b="19050"/>
              <wp:wrapNone/>
              <wp:docPr id="39" name="Straight Connector 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103620" cy="0"/>
                      </a:xfrm>
                      <a:prstGeom prst="line">
                        <a:avLst/>
                      </a:prstGeom>
                      <a:noFill/>
                      <a:ln w="28575" cap="flat" cmpd="dbl"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1908B2A" id="Straight Connector 39" o:spid="_x0000_s1026" style="position:absolute;z-index:251659264;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margin;mso-height-relative:margin" from="0,1.5pt" to="480.6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" strokecolor="#5b9bd5" strokeweight="2.25pt">
              <v:stroke linestyle="thinThin" joinstyle="miter"/>
              <o:lock v:ext="edit" shapetype="f"/>
              <w10:wrap anchorx="margin"/>
            </v:line>
          </w:pict>
        </mc:Fallback>
      </mc:AlternateContent>
    </w:r>
    <w:r>
      <w:rPr>
        <w:rFonts w:ascii="Impact" w:hAnsi="Impact"/>
        <w:color w:val="800000"/>
        <w:szCs w:val="32"/>
      </w:rPr>
      <w:t xml:space="preserve">                </w:t>
    </w:r>
    <w:r>
      <w:rPr>
        <w:rFonts w:ascii="Impact" w:hAnsi="Impact"/>
        <w:color w:val="0000CC"/>
        <w:szCs w:val="32"/>
      </w:rPr>
      <w:t xml:space="preserve">     </w:t>
    </w:r>
    <w:hyperlink r:id="rId1" w:history="1">
      <w:r w:rsidR="001250E1">
        <w:rPr>
          <w:rStyle w:val="Hyperlink"/>
          <w:b/>
          <w:bCs/>
        </w:rPr>
        <w:t>Put</w:t>
      </w:r>
    </w:hyperlink>
    <w:r w:rsidR="001250E1">
      <w:rPr>
        <w:rStyle w:val="Hyperlink"/>
        <w:b/>
        <w:bCs/>
      </w:rPr>
      <w:t xml:space="preserve"> your money link here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03247" w:rsidRDefault="00F03247">
      <w:pPr>
        <w:spacing w:before="0" w:after="0"/>
      </w:pPr>
      <w:r>
        <w:separator/>
      </w:r>
    </w:p>
  </w:footnote>
  <w:footnote w:type="continuationSeparator" w:id="0">
    <w:p w:rsidR="00F03247" w:rsidRDefault="00F03247">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13DE" w:rsidRDefault="008413DE" w:rsidP="00C90911">
    <w:pPr>
      <w:pStyle w:val="Header"/>
      <w:tabs>
        <w:tab w:val="clear" w:pos="4113"/>
        <w:tab w:val="clear" w:pos="8226"/>
        <w:tab w:val="left" w:pos="2880"/>
      </w:tabs>
      <w:spacing w:before="0" w:after="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13DE" w:rsidRPr="00862BBA" w:rsidRDefault="008413DE" w:rsidP="006D50AC">
    <w:pPr>
      <w:pStyle w:val="Header"/>
      <w:spacing w:before="40" w:after="40"/>
      <w:jc w:val="center"/>
      <w:rPr>
        <w:sz w:val="24"/>
      </w:rPr>
    </w:pPr>
    <w:r>
      <w:rPr>
        <w:b/>
        <w:bCs/>
        <w:noProof/>
        <w:color w:val="000000"/>
        <w:kern w:val="32"/>
        <w:lang w:eastAsia="en-US" w:bidi="ar-SA"/>
      </w:rPr>
      <mc:AlternateContent>
        <mc:Choice Requires="wps">
          <w:drawing>
            <wp:anchor distT="0" distB="0" distL="114300" distR="114300" simplePos="0" relativeHeight="251660288" behindDoc="0" locked="0" layoutInCell="1" allowOverlap="1" wp14:anchorId="3BB16453" wp14:editId="1F629B4C">
              <wp:simplePos x="0" y="0"/>
              <wp:positionH relativeFrom="page">
                <wp:posOffset>-91440</wp:posOffset>
              </wp:positionH>
              <wp:positionV relativeFrom="paragraph">
                <wp:posOffset>-266700</wp:posOffset>
              </wp:positionV>
              <wp:extent cx="594360" cy="10309860"/>
              <wp:effectExtent l="38100" t="38100" r="110490" b="110490"/>
              <wp:wrapNone/>
              <wp:docPr id="23" name="Rectangle 23"/>
              <wp:cNvGraphicFramePr/>
              <a:graphic xmlns:a="http://schemas.openxmlformats.org/drawingml/2006/main">
                <a:graphicData uri="http://schemas.microsoft.com/office/word/2010/wordprocessingShape">
                  <wps:wsp>
                    <wps:cNvSpPr/>
                    <wps:spPr>
                      <a:xfrm>
                        <a:off x="0" y="0"/>
                        <a:ext cx="594360" cy="10309860"/>
                      </a:xfrm>
                      <a:prstGeom prst="rect">
                        <a:avLst/>
                      </a:prstGeom>
                      <a:gradFill flip="none" rotWithShape="1">
                        <a:gsLst>
                          <a:gs pos="0">
                            <a:schemeClr val="accent1">
                              <a:lumMod val="5000"/>
                              <a:lumOff val="95000"/>
                            </a:schemeClr>
                          </a:gs>
                          <a:gs pos="0">
                            <a:schemeClr val="accent1"/>
                          </a:gs>
                          <a:gs pos="91000">
                            <a:schemeClr val="accent1">
                              <a:lumMod val="45000"/>
                              <a:lumOff val="55000"/>
                            </a:schemeClr>
                          </a:gs>
                          <a:gs pos="100000">
                            <a:schemeClr val="accent1">
                              <a:lumMod val="30000"/>
                              <a:lumOff val="70000"/>
                            </a:schemeClr>
                          </a:gs>
                        </a:gsLst>
                        <a:lin ang="10800000" scaled="1"/>
                        <a:tileRect/>
                      </a:gradFill>
                      <a:ln w="12700"/>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6A343D" id="Rectangle 23" o:spid="_x0000_s1026" style="position:absolute;margin-left:-7.2pt;margin-top:-21pt;width:46.8pt;height:811.8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" fillcolor="#f7fafd [180]" strokecolor="#1f4d78 [1604]" strokeweight="1pt">
              <v:fill color2="#cde0f2 [980]" rotate="t" angle="270" colors="0 #f7fafd;0 #5b9bd5;59638f #b5d2ec;1 #cee1f2" focus="100%" type="gradient"/>
              <v:shadow on="t" color="black" opacity="26214f" origin="-.5,-.5" offset=".74836mm,.74836mm"/>
              <w10:wrap anchorx="page"/>
            </v:rect>
          </w:pict>
        </mc:Fallback>
      </mc:AlternateContent>
    </w:r>
    <w:r>
      <w:rPr>
        <w:b/>
        <w:bCs/>
        <w:color w:val="A6A6A6" w:themeColor="background1" w:themeShade="A6"/>
        <w:kern w:val="32"/>
        <w:sz w:val="24"/>
      </w:rPr>
      <w:t>Your Product Title Here</w:t>
    </w:r>
    <w:r>
      <w:rPr>
        <w:b/>
        <w:bCs/>
        <w:color w:val="000000"/>
        <w:kern w:val="32"/>
      </w:rPr>
      <w:br/>
    </w:r>
    <w:r w:rsidRPr="00375BEF">
      <w:rPr>
        <w:b/>
        <w:bCs/>
        <w:color w:val="000000"/>
        <w:kern w:val="32"/>
      </w:rPr>
      <w:fldChar w:fldCharType="begin"/>
    </w:r>
    <w:r w:rsidRPr="00375BEF">
      <w:rPr>
        <w:b/>
        <w:bCs/>
        <w:color w:val="000000"/>
        <w:kern w:val="32"/>
      </w:rPr>
      <w:instrText xml:space="preserve"> STYLEREF  "Heading 1"  \* MERGEFORMAT </w:instrText>
    </w:r>
    <w:r w:rsidRPr="00375BEF">
      <w:rPr>
        <w:b/>
        <w:bCs/>
        <w:color w:val="000000"/>
        <w:kern w:val="32"/>
      </w:rPr>
      <w:fldChar w:fldCharType="separate"/>
    </w:r>
    <w:r w:rsidR="00A81C02">
      <w:rPr>
        <w:b/>
        <w:bCs/>
        <w:noProof/>
        <w:color w:val="000000"/>
        <w:kern w:val="32"/>
      </w:rPr>
      <w:t>Entire Your Product Funnel Listing</w:t>
    </w:r>
    <w:r w:rsidRPr="00375BEF">
      <w:rPr>
        <w:b/>
        <w:bCs/>
        <w:color w:val="000000"/>
        <w:kern w:val="32"/>
      </w:rPr>
      <w:fldChar w:fldCharType="end"/>
    </w:r>
    <w:r w:rsidRPr="00375BEF">
      <w:rPr>
        <w:b/>
        <w:bCs/>
        <w:color w:val="000000"/>
        <w:kern w:val="32"/>
      </w:rPr>
      <w:br/>
    </w:r>
    <w:r w:rsidRPr="00375BEF">
      <w:rPr>
        <w:b/>
        <w:bCs/>
        <w:color w:val="000000"/>
        <w:kern w:val="32"/>
        <w:sz w:val="24"/>
      </w:rPr>
      <w:fldChar w:fldCharType="begin"/>
    </w:r>
    <w:r w:rsidRPr="00375BEF">
      <w:rPr>
        <w:b/>
        <w:bCs/>
        <w:color w:val="000000"/>
        <w:kern w:val="32"/>
        <w:sz w:val="24"/>
      </w:rPr>
      <w:instrText xml:space="preserve"> STYLEREF  "Heading 2"  \* MERGEFORMAT </w:instrText>
    </w:r>
    <w:r w:rsidRPr="00375BEF">
      <w:rPr>
        <w:b/>
        <w:bCs/>
        <w:color w:val="000000"/>
        <w:kern w:val="32"/>
        <w:sz w:val="24"/>
      </w:rPr>
      <w:fldChar w:fldCharType="separate"/>
    </w:r>
    <w:r w:rsidR="00A81C02">
      <w:rPr>
        <w:b/>
        <w:bCs/>
        <w:noProof/>
        <w:color w:val="000000"/>
        <w:kern w:val="32"/>
        <w:sz w:val="24"/>
      </w:rPr>
      <w:t>Put a brief pithy statement here</w:t>
    </w:r>
    <w:r w:rsidRPr="00375BEF">
      <w:rPr>
        <w:b/>
        <w:bCs/>
        <w:color w:val="000000"/>
        <w:kern w:val="32"/>
        <w:sz w:val="24"/>
      </w:rPr>
      <w:fldChar w:fldCharType="end"/>
    </w:r>
    <w:r w:rsidRPr="004B2035">
      <w:rPr>
        <w:noProof/>
        <w:lang w:eastAsia="en-US" w:bidi="ar-SA"/>
      </w:rPr>
      <w:t xml:space="preserve"> </w:t>
    </w:r>
  </w:p>
  <w:p w:rsidR="008413DE" w:rsidRPr="00862BBA" w:rsidRDefault="008413DE" w:rsidP="00C90911">
    <w:pPr>
      <w:pStyle w:val="Header"/>
      <w:jc w:val="center"/>
      <w:rPr>
        <w:sz w:val="24"/>
      </w:rPr>
    </w:pPr>
    <w:r>
      <w:rPr>
        <w:noProof/>
        <w:lang w:eastAsia="en-US" w:bidi="ar-SA"/>
      </w:rPr>
      <mc:AlternateContent>
        <mc:Choice Requires="wps">
          <w:drawing>
            <wp:anchor distT="4294967295" distB="4294967295" distL="114300" distR="114300" simplePos="0" relativeHeight="251662336" behindDoc="0" locked="0" layoutInCell="1" allowOverlap="1" wp14:anchorId="58F49B51" wp14:editId="3AF748D2">
              <wp:simplePos x="0" y="0"/>
              <wp:positionH relativeFrom="margin">
                <wp:align>center</wp:align>
              </wp:positionH>
              <wp:positionV relativeFrom="paragraph">
                <wp:posOffset>159385</wp:posOffset>
              </wp:positionV>
              <wp:extent cx="6103620" cy="0"/>
              <wp:effectExtent l="0" t="19050" r="30480" b="19050"/>
              <wp:wrapNone/>
              <wp:docPr id="26"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103620" cy="0"/>
                      </a:xfrm>
                      <a:prstGeom prst="line">
                        <a:avLst/>
                      </a:prstGeom>
                      <a:noFill/>
                      <a:ln w="28575" cap="flat" cmpd="dbl"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5A54A08" id="Straight Connector 26" o:spid="_x0000_s1026" style="position:absolute;z-index:251662336;visibility:visible;mso-wrap-style:square;mso-width-percent:0;mso-height-percent:0;mso-wrap-distance-left:9pt;mso-wrap-distance-top:-3e-5mm;mso-wrap-distance-right:9pt;mso-wrap-distance-bottom:-3e-5mm;mso-position-horizontal:center;mso-position-horizontal-relative:margin;mso-position-vertical:absolute;mso-position-vertical-relative:text;mso-width-percent:0;mso-height-percent:0;mso-width-relative:margin;mso-height-relative:margin" from="0,12.55pt" to="480.6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" strokecolor="#5b9bd5" strokeweight="2.25pt">
              <v:stroke linestyle="thinThin" joinstyle="miter"/>
              <o:lock v:ext="edit" shapetype="f"/>
              <w10:wrap anchorx="margin"/>
            </v:line>
          </w:pict>
        </mc:Fallback>
      </mc:AlternateContent>
    </w:r>
    <w:r w:rsidRPr="00375BEF">
      <w:rPr>
        <w:b/>
        <w:bCs/>
        <w:color w:val="000000"/>
        <w:kern w:val="32"/>
      </w:rPr>
      <w:br/>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13DE" w:rsidRDefault="008413D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none"/>
      <w:pStyle w:val="Heading1"/>
      <w:suff w:val="nothing"/>
      <w:lvlText w:val=""/>
      <w:lvlJc w:val="left"/>
      <w:pPr>
        <w:tabs>
          <w:tab w:val="num" w:pos="432"/>
        </w:tabs>
        <w:ind w:left="432" w:hanging="432"/>
      </w:pPr>
    </w:lvl>
    <w:lvl w:ilvl="1">
      <w:start w:val="1"/>
      <w:numFmt w:val="none"/>
      <w:pStyle w:val="Heading2"/>
      <w:suff w:val="nothing"/>
      <w:lvlText w:val=""/>
      <w:lvlJc w:val="left"/>
      <w:pPr>
        <w:tabs>
          <w:tab w:val="num" w:pos="576"/>
        </w:tabs>
        <w:ind w:left="576" w:hanging="576"/>
      </w:pPr>
    </w:lvl>
    <w:lvl w:ilvl="2">
      <w:start w:val="1"/>
      <w:numFmt w:val="none"/>
      <w:pStyle w:val="Heading3"/>
      <w:suff w:val="nothing"/>
      <w:lvlText w:val=""/>
      <w:lvlJc w:val="left"/>
      <w:pPr>
        <w:tabs>
          <w:tab w:val="num" w:pos="720"/>
        </w:tabs>
        <w:ind w:left="720" w:hanging="720"/>
      </w:pPr>
    </w:lvl>
    <w:lvl w:ilvl="3">
      <w:start w:val="1"/>
      <w:numFmt w:val="none"/>
      <w:pStyle w:val="Heading4"/>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00000002"/>
    <w:multiLevelType w:val="singleLevel"/>
    <w:tmpl w:val="00000002"/>
    <w:name w:val="WW8Num19"/>
    <w:lvl w:ilvl="0">
      <w:start w:val="1"/>
      <w:numFmt w:val="bullet"/>
      <w:lvlText w:val=""/>
      <w:lvlJc w:val="left"/>
      <w:pPr>
        <w:tabs>
          <w:tab w:val="num" w:pos="0"/>
        </w:tabs>
        <w:ind w:left="720" w:hanging="360"/>
      </w:pPr>
      <w:rPr>
        <w:rFonts w:ascii="Symbol" w:hAnsi="Symbol"/>
      </w:rPr>
    </w:lvl>
  </w:abstractNum>
  <w:abstractNum w:abstractNumId="2">
    <w:nsid w:val="00000003"/>
    <w:multiLevelType w:val="multilevel"/>
    <w:tmpl w:val="00000003"/>
    <w:name w:val="WW8Num22"/>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
    <w:nsid w:val="00000004"/>
    <w:multiLevelType w:val="multilevel"/>
    <w:tmpl w:val="0000000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
    <w:nsid w:val="00000005"/>
    <w:multiLevelType w:val="multilevel"/>
    <w:tmpl w:val="0000000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
    <w:nsid w:val="00000006"/>
    <w:multiLevelType w:val="multilevel"/>
    <w:tmpl w:val="0000000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
    <w:nsid w:val="00000007"/>
    <w:multiLevelType w:val="multilevel"/>
    <w:tmpl w:val="0000000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7">
    <w:nsid w:val="00000008"/>
    <w:multiLevelType w:val="multilevel"/>
    <w:tmpl w:val="0000000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8">
    <w:nsid w:val="00000009"/>
    <w:multiLevelType w:val="multilevel"/>
    <w:tmpl w:val="0000000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9">
    <w:nsid w:val="0000000A"/>
    <w:multiLevelType w:val="multilevel"/>
    <w:tmpl w:val="0000000A"/>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0">
    <w:nsid w:val="0000000B"/>
    <w:multiLevelType w:val="multilevel"/>
    <w:tmpl w:val="0000000B"/>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1">
    <w:nsid w:val="0000000C"/>
    <w:multiLevelType w:val="multilevel"/>
    <w:tmpl w:val="0000000C"/>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2">
    <w:nsid w:val="0000000D"/>
    <w:multiLevelType w:val="multilevel"/>
    <w:tmpl w:val="0000000D"/>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3">
    <w:nsid w:val="0000000E"/>
    <w:multiLevelType w:val="multilevel"/>
    <w:tmpl w:val="0000000E"/>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4">
    <w:nsid w:val="0000000F"/>
    <w:multiLevelType w:val="multilevel"/>
    <w:tmpl w:val="0000000F"/>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5">
    <w:nsid w:val="00000010"/>
    <w:multiLevelType w:val="multilevel"/>
    <w:tmpl w:val="0000001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6">
    <w:nsid w:val="00000011"/>
    <w:multiLevelType w:val="multilevel"/>
    <w:tmpl w:val="0000001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7">
    <w:nsid w:val="00000012"/>
    <w:multiLevelType w:val="multilevel"/>
    <w:tmpl w:val="00000012"/>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8">
    <w:nsid w:val="03DC4FDB"/>
    <w:multiLevelType w:val="multilevel"/>
    <w:tmpl w:val="795E6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04FF4CFA"/>
    <w:multiLevelType w:val="multilevel"/>
    <w:tmpl w:val="A134C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066E4D2B"/>
    <w:multiLevelType w:val="hybridMultilevel"/>
    <w:tmpl w:val="3F48350E"/>
    <w:lvl w:ilvl="0" w:tplc="04090001">
      <w:start w:val="1"/>
      <w:numFmt w:val="bullet"/>
      <w:lvlText w:val=""/>
      <w:lvlJc w:val="left"/>
      <w:pPr>
        <w:ind w:left="1069" w:hanging="360"/>
      </w:pPr>
      <w:rPr>
        <w:rFonts w:ascii="Symbol" w:hAnsi="Symbol"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1">
    <w:nsid w:val="163C2F70"/>
    <w:multiLevelType w:val="multilevel"/>
    <w:tmpl w:val="44140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186F1171"/>
    <w:multiLevelType w:val="multilevel"/>
    <w:tmpl w:val="AA40D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1CFC32BB"/>
    <w:multiLevelType w:val="hybridMultilevel"/>
    <w:tmpl w:val="5C1AE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E154D3E"/>
    <w:multiLevelType w:val="multilevel"/>
    <w:tmpl w:val="2ADE0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23E54673"/>
    <w:multiLevelType w:val="multilevel"/>
    <w:tmpl w:val="E7B0FB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254D2361"/>
    <w:multiLevelType w:val="hybridMultilevel"/>
    <w:tmpl w:val="1A62A6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D1531DF"/>
    <w:multiLevelType w:val="multilevel"/>
    <w:tmpl w:val="F1E6B3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FC87826"/>
    <w:multiLevelType w:val="multilevel"/>
    <w:tmpl w:val="57A264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529E3F4F"/>
    <w:multiLevelType w:val="hybridMultilevel"/>
    <w:tmpl w:val="3B0450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49051B3"/>
    <w:multiLevelType w:val="multilevel"/>
    <w:tmpl w:val="FA2853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7E47C54"/>
    <w:multiLevelType w:val="multilevel"/>
    <w:tmpl w:val="0554D2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A8A1C3F"/>
    <w:multiLevelType w:val="hybridMultilevel"/>
    <w:tmpl w:val="F4A64A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D595B98"/>
    <w:multiLevelType w:val="multilevel"/>
    <w:tmpl w:val="4A900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A6C075E"/>
    <w:multiLevelType w:val="hybridMultilevel"/>
    <w:tmpl w:val="A7E69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E0F73ED"/>
    <w:multiLevelType w:val="multilevel"/>
    <w:tmpl w:val="4DA055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E3D57F1"/>
    <w:multiLevelType w:val="multilevel"/>
    <w:tmpl w:val="206C26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2E104CF"/>
    <w:multiLevelType w:val="multilevel"/>
    <w:tmpl w:val="754687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75B4213"/>
    <w:multiLevelType w:val="multilevel"/>
    <w:tmpl w:val="24D693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B083DAC"/>
    <w:multiLevelType w:val="hybridMultilevel"/>
    <w:tmpl w:val="609A7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C291026"/>
    <w:multiLevelType w:val="hybridMultilevel"/>
    <w:tmpl w:val="8236B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FB056A8"/>
    <w:multiLevelType w:val="multilevel"/>
    <w:tmpl w:val="70C0FF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28"/>
  </w:num>
  <w:num w:numId="20">
    <w:abstractNumId w:val="41"/>
  </w:num>
  <w:num w:numId="21">
    <w:abstractNumId w:val="25"/>
  </w:num>
  <w:num w:numId="22">
    <w:abstractNumId w:val="33"/>
  </w:num>
  <w:num w:numId="23">
    <w:abstractNumId w:val="24"/>
  </w:num>
  <w:num w:numId="24">
    <w:abstractNumId w:val="35"/>
  </w:num>
  <w:num w:numId="25">
    <w:abstractNumId w:val="30"/>
  </w:num>
  <w:num w:numId="26">
    <w:abstractNumId w:val="21"/>
  </w:num>
  <w:num w:numId="27">
    <w:abstractNumId w:val="37"/>
  </w:num>
  <w:num w:numId="28">
    <w:abstractNumId w:val="22"/>
  </w:num>
  <w:num w:numId="29">
    <w:abstractNumId w:val="36"/>
  </w:num>
  <w:num w:numId="30">
    <w:abstractNumId w:val="18"/>
  </w:num>
  <w:num w:numId="31">
    <w:abstractNumId w:val="39"/>
  </w:num>
  <w:num w:numId="32">
    <w:abstractNumId w:val="26"/>
  </w:num>
  <w:num w:numId="33">
    <w:abstractNumId w:val="23"/>
  </w:num>
  <w:num w:numId="34">
    <w:abstractNumId w:val="40"/>
  </w:num>
  <w:num w:numId="35">
    <w:abstractNumId w:val="20"/>
  </w:num>
  <w:num w:numId="36">
    <w:abstractNumId w:val="32"/>
  </w:num>
  <w:num w:numId="37">
    <w:abstractNumId w:val="34"/>
  </w:num>
  <w:num w:numId="38">
    <w:abstractNumId w:val="29"/>
  </w:num>
  <w:num w:numId="39">
    <w:abstractNumId w:val="31"/>
  </w:num>
  <w:num w:numId="40">
    <w:abstractNumId w:val="38"/>
  </w:num>
  <w:num w:numId="41">
    <w:abstractNumId w:val="19"/>
  </w:num>
  <w:num w:numId="42">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04FE"/>
    <w:rsid w:val="0002283B"/>
    <w:rsid w:val="000A445B"/>
    <w:rsid w:val="00115D24"/>
    <w:rsid w:val="001250E1"/>
    <w:rsid w:val="0020113E"/>
    <w:rsid w:val="00286CE1"/>
    <w:rsid w:val="002D1A91"/>
    <w:rsid w:val="002E0A9B"/>
    <w:rsid w:val="0031049A"/>
    <w:rsid w:val="0035202F"/>
    <w:rsid w:val="004A13E9"/>
    <w:rsid w:val="004B2035"/>
    <w:rsid w:val="004E77A2"/>
    <w:rsid w:val="00562E67"/>
    <w:rsid w:val="00570604"/>
    <w:rsid w:val="005B58EE"/>
    <w:rsid w:val="00665061"/>
    <w:rsid w:val="006A7F46"/>
    <w:rsid w:val="006B3B78"/>
    <w:rsid w:val="006D50AC"/>
    <w:rsid w:val="007005E7"/>
    <w:rsid w:val="00777FF9"/>
    <w:rsid w:val="007D3AE8"/>
    <w:rsid w:val="007E35D8"/>
    <w:rsid w:val="007F3991"/>
    <w:rsid w:val="00821BFF"/>
    <w:rsid w:val="008413DE"/>
    <w:rsid w:val="00841952"/>
    <w:rsid w:val="00853E6D"/>
    <w:rsid w:val="008C4836"/>
    <w:rsid w:val="0092529E"/>
    <w:rsid w:val="00926CDE"/>
    <w:rsid w:val="009C54A6"/>
    <w:rsid w:val="009F7E05"/>
    <w:rsid w:val="00A221BE"/>
    <w:rsid w:val="00A673D5"/>
    <w:rsid w:val="00A81C02"/>
    <w:rsid w:val="00AA67FD"/>
    <w:rsid w:val="00B36E8D"/>
    <w:rsid w:val="00B4672F"/>
    <w:rsid w:val="00B87561"/>
    <w:rsid w:val="00BB43A2"/>
    <w:rsid w:val="00BD4189"/>
    <w:rsid w:val="00C0249F"/>
    <w:rsid w:val="00C53308"/>
    <w:rsid w:val="00C90911"/>
    <w:rsid w:val="00C91A33"/>
    <w:rsid w:val="00CA13FE"/>
    <w:rsid w:val="00CF2399"/>
    <w:rsid w:val="00CF4613"/>
    <w:rsid w:val="00D05B5C"/>
    <w:rsid w:val="00D404FE"/>
    <w:rsid w:val="00D56DDB"/>
    <w:rsid w:val="00DF140B"/>
    <w:rsid w:val="00E22FF4"/>
    <w:rsid w:val="00E42F07"/>
    <w:rsid w:val="00E74740"/>
    <w:rsid w:val="00E91465"/>
    <w:rsid w:val="00E970BD"/>
    <w:rsid w:val="00EC20A3"/>
    <w:rsid w:val="00ED237E"/>
    <w:rsid w:val="00EE6CB4"/>
    <w:rsid w:val="00F02EA7"/>
    <w:rsid w:val="00F03247"/>
    <w:rsid w:val="00F10747"/>
    <w:rsid w:val="00F14840"/>
    <w:rsid w:val="00F31E47"/>
    <w:rsid w:val="00F35627"/>
    <w:rsid w:val="00FF37D1"/>
    <w:rsid w:val="00FF7CB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87A4E199-53EA-4C1A-9B80-B30BCE8474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404FE"/>
    <w:pPr>
      <w:widowControl w:val="0"/>
      <w:suppressAutoHyphens/>
      <w:spacing w:before="240" w:after="120" w:line="240" w:lineRule="auto"/>
    </w:pPr>
    <w:rPr>
      <w:rFonts w:ascii="Calibri" w:eastAsia="SimSun" w:hAnsi="Calibri" w:cs="Mangal"/>
      <w:kern w:val="1"/>
      <w:sz w:val="32"/>
      <w:szCs w:val="24"/>
      <w:lang w:eastAsia="hi-IN" w:bidi="hi-IN"/>
    </w:rPr>
  </w:style>
  <w:style w:type="paragraph" w:styleId="Heading1">
    <w:name w:val="heading 1"/>
    <w:basedOn w:val="Heading"/>
    <w:next w:val="BodyText"/>
    <w:link w:val="Heading1Char"/>
    <w:uiPriority w:val="9"/>
    <w:qFormat/>
    <w:rsid w:val="00D404FE"/>
    <w:pPr>
      <w:numPr>
        <w:numId w:val="1"/>
      </w:numPr>
      <w:pBdr>
        <w:top w:val="double" w:sz="4" w:space="1" w:color="000000" w:shadow="1"/>
        <w:left w:val="double" w:sz="4" w:space="4" w:color="000000" w:shadow="1"/>
        <w:bottom w:val="double" w:sz="4" w:space="1" w:color="000000" w:shadow="1"/>
        <w:right w:val="double" w:sz="4" w:space="1" w:color="000000" w:shadow="1"/>
      </w:pBdr>
      <w:shd w:val="clear" w:color="auto" w:fill="99CCFF"/>
      <w:jc w:val="center"/>
      <w:outlineLvl w:val="0"/>
    </w:pPr>
    <w:rPr>
      <w:b/>
      <w:bCs/>
      <w:color w:val="000000"/>
      <w:kern w:val="31"/>
      <w:sz w:val="36"/>
      <w:szCs w:val="32"/>
    </w:rPr>
  </w:style>
  <w:style w:type="paragraph" w:styleId="Heading2">
    <w:name w:val="heading 2"/>
    <w:basedOn w:val="Heading"/>
    <w:next w:val="BodyText"/>
    <w:link w:val="Heading2Char"/>
    <w:uiPriority w:val="9"/>
    <w:qFormat/>
    <w:rsid w:val="00D404FE"/>
    <w:pPr>
      <w:numPr>
        <w:ilvl w:val="1"/>
        <w:numId w:val="1"/>
      </w:numPr>
      <w:outlineLvl w:val="1"/>
    </w:pPr>
    <w:rPr>
      <w:rFonts w:ascii="Impact" w:hAnsi="Impact"/>
      <w:bCs/>
      <w:iCs/>
      <w:color w:val="800000"/>
      <w:sz w:val="36"/>
    </w:rPr>
  </w:style>
  <w:style w:type="paragraph" w:styleId="Heading3">
    <w:name w:val="heading 3"/>
    <w:basedOn w:val="Heading"/>
    <w:next w:val="BodyText"/>
    <w:link w:val="Heading3Char"/>
    <w:uiPriority w:val="9"/>
    <w:qFormat/>
    <w:rsid w:val="00D404FE"/>
    <w:pPr>
      <w:numPr>
        <w:ilvl w:val="2"/>
        <w:numId w:val="1"/>
      </w:numPr>
      <w:outlineLvl w:val="2"/>
    </w:pPr>
    <w:rPr>
      <w:rFonts w:ascii="Impact" w:hAnsi="Impact"/>
      <w:bCs/>
      <w:color w:val="800000"/>
      <w:sz w:val="32"/>
    </w:rPr>
  </w:style>
  <w:style w:type="paragraph" w:styleId="Heading4">
    <w:name w:val="heading 4"/>
    <w:basedOn w:val="Normal"/>
    <w:next w:val="Normal"/>
    <w:link w:val="Heading4Char"/>
    <w:qFormat/>
    <w:rsid w:val="00D404FE"/>
    <w:pPr>
      <w:keepNext/>
      <w:numPr>
        <w:ilvl w:val="3"/>
        <w:numId w:val="1"/>
      </w:numPr>
      <w:spacing w:after="60"/>
      <w:jc w:val="both"/>
      <w:outlineLvl w:val="3"/>
    </w:pPr>
    <w:rPr>
      <w:rFonts w:ascii="Arial" w:hAnsi="Arial"/>
      <w:b/>
      <w:szCs w:val="20"/>
    </w:rPr>
  </w:style>
  <w:style w:type="paragraph" w:styleId="Heading5">
    <w:name w:val="heading 5"/>
    <w:basedOn w:val="Normal"/>
    <w:next w:val="Normal"/>
    <w:link w:val="Heading5Char"/>
    <w:uiPriority w:val="9"/>
    <w:semiHidden/>
    <w:unhideWhenUsed/>
    <w:qFormat/>
    <w:rsid w:val="004A13E9"/>
    <w:pPr>
      <w:keepNext/>
      <w:keepLines/>
      <w:spacing w:before="40" w:after="0"/>
      <w:outlineLvl w:val="4"/>
    </w:pPr>
    <w:rPr>
      <w:rFonts w:asciiTheme="majorHAnsi" w:eastAsiaTheme="majorEastAsia" w:hAnsiTheme="majorHAns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404FE"/>
    <w:rPr>
      <w:rFonts w:ascii="Arial" w:eastAsia="Microsoft YaHei" w:hAnsi="Arial" w:cs="Mangal"/>
      <w:b/>
      <w:bCs/>
      <w:color w:val="000000"/>
      <w:kern w:val="31"/>
      <w:sz w:val="36"/>
      <w:szCs w:val="32"/>
      <w:shd w:val="clear" w:color="auto" w:fill="99CCFF"/>
      <w:lang w:eastAsia="hi-IN" w:bidi="hi-IN"/>
    </w:rPr>
  </w:style>
  <w:style w:type="character" w:customStyle="1" w:styleId="Heading2Char">
    <w:name w:val="Heading 2 Char"/>
    <w:basedOn w:val="DefaultParagraphFont"/>
    <w:link w:val="Heading2"/>
    <w:rsid w:val="00D404FE"/>
    <w:rPr>
      <w:rFonts w:ascii="Impact" w:eastAsia="Microsoft YaHei" w:hAnsi="Impact" w:cs="Mangal"/>
      <w:bCs/>
      <w:iCs/>
      <w:color w:val="800000"/>
      <w:kern w:val="1"/>
      <w:sz w:val="36"/>
      <w:szCs w:val="28"/>
      <w:lang w:eastAsia="hi-IN" w:bidi="hi-IN"/>
    </w:rPr>
  </w:style>
  <w:style w:type="character" w:customStyle="1" w:styleId="Heading3Char">
    <w:name w:val="Heading 3 Char"/>
    <w:basedOn w:val="DefaultParagraphFont"/>
    <w:link w:val="Heading3"/>
    <w:rsid w:val="00D404FE"/>
    <w:rPr>
      <w:rFonts w:ascii="Impact" w:eastAsia="Microsoft YaHei" w:hAnsi="Impact" w:cs="Mangal"/>
      <w:bCs/>
      <w:color w:val="800000"/>
      <w:kern w:val="1"/>
      <w:sz w:val="32"/>
      <w:szCs w:val="28"/>
      <w:lang w:eastAsia="hi-IN" w:bidi="hi-IN"/>
    </w:rPr>
  </w:style>
  <w:style w:type="character" w:customStyle="1" w:styleId="Heading4Char">
    <w:name w:val="Heading 4 Char"/>
    <w:basedOn w:val="DefaultParagraphFont"/>
    <w:link w:val="Heading4"/>
    <w:rsid w:val="00D404FE"/>
    <w:rPr>
      <w:rFonts w:ascii="Arial" w:eastAsia="SimSun" w:hAnsi="Arial" w:cs="Mangal"/>
      <w:b/>
      <w:kern w:val="1"/>
      <w:sz w:val="32"/>
      <w:szCs w:val="20"/>
      <w:lang w:eastAsia="hi-IN" w:bidi="hi-IN"/>
    </w:rPr>
  </w:style>
  <w:style w:type="character" w:styleId="Hyperlink">
    <w:name w:val="Hyperlink"/>
    <w:uiPriority w:val="99"/>
    <w:rsid w:val="00D404FE"/>
    <w:rPr>
      <w:color w:val="000080"/>
      <w:u w:val="single"/>
    </w:rPr>
  </w:style>
  <w:style w:type="character" w:customStyle="1" w:styleId="Bullets">
    <w:name w:val="Bullets"/>
    <w:rsid w:val="00D404FE"/>
    <w:rPr>
      <w:rFonts w:ascii="OpenSymbol" w:eastAsia="OpenSymbol" w:hAnsi="OpenSymbol" w:cs="OpenSymbol"/>
    </w:rPr>
  </w:style>
  <w:style w:type="character" w:styleId="Emphasis">
    <w:name w:val="Emphasis"/>
    <w:qFormat/>
    <w:rsid w:val="00D404FE"/>
    <w:rPr>
      <w:i/>
      <w:iCs/>
    </w:rPr>
  </w:style>
  <w:style w:type="character" w:styleId="Strong">
    <w:name w:val="Strong"/>
    <w:qFormat/>
    <w:rsid w:val="00D404FE"/>
    <w:rPr>
      <w:b/>
      <w:bCs/>
    </w:rPr>
  </w:style>
  <w:style w:type="character" w:customStyle="1" w:styleId="ACRONYM">
    <w:name w:val="ACRONYM"/>
    <w:rsid w:val="00D404FE"/>
  </w:style>
  <w:style w:type="character" w:customStyle="1" w:styleId="FootnoteCharacters">
    <w:name w:val="Footnote Characters"/>
    <w:rsid w:val="00D404FE"/>
  </w:style>
  <w:style w:type="character" w:styleId="FootnoteReference">
    <w:name w:val="footnote reference"/>
    <w:rsid w:val="00D404FE"/>
    <w:rPr>
      <w:vertAlign w:val="superscript"/>
    </w:rPr>
  </w:style>
  <w:style w:type="character" w:customStyle="1" w:styleId="WW8Num19z0">
    <w:name w:val="WW8Num19z0"/>
    <w:rsid w:val="00D404FE"/>
    <w:rPr>
      <w:rFonts w:ascii="Symbol" w:hAnsi="Symbol"/>
    </w:rPr>
  </w:style>
  <w:style w:type="character" w:customStyle="1" w:styleId="WW8Num19z1">
    <w:name w:val="WW8Num19z1"/>
    <w:rsid w:val="00D404FE"/>
    <w:rPr>
      <w:rFonts w:ascii="Courier New" w:hAnsi="Courier New" w:cs="Courier New"/>
    </w:rPr>
  </w:style>
  <w:style w:type="character" w:customStyle="1" w:styleId="WW8Num19z2">
    <w:name w:val="WW8Num19z2"/>
    <w:rsid w:val="00D404FE"/>
    <w:rPr>
      <w:rFonts w:ascii="Wingdings" w:hAnsi="Wingdings"/>
    </w:rPr>
  </w:style>
  <w:style w:type="character" w:customStyle="1" w:styleId="WW8Num32z0">
    <w:name w:val="WW8Num32z0"/>
    <w:rsid w:val="00D404FE"/>
    <w:rPr>
      <w:rFonts w:ascii="Courier New" w:hAnsi="Courier New" w:cs="Courier New"/>
    </w:rPr>
  </w:style>
  <w:style w:type="character" w:customStyle="1" w:styleId="WW8Num32z1">
    <w:name w:val="WW8Num32z1"/>
    <w:rsid w:val="00D404FE"/>
    <w:rPr>
      <w:rFonts w:ascii="Courier New" w:hAnsi="Courier New"/>
    </w:rPr>
  </w:style>
  <w:style w:type="character" w:customStyle="1" w:styleId="WW8Num32z2">
    <w:name w:val="WW8Num32z2"/>
    <w:rsid w:val="00D404FE"/>
    <w:rPr>
      <w:rFonts w:ascii="Wingdings" w:hAnsi="Wingdings"/>
    </w:rPr>
  </w:style>
  <w:style w:type="character" w:customStyle="1" w:styleId="WW8Num32z3">
    <w:name w:val="WW8Num32z3"/>
    <w:rsid w:val="00D404FE"/>
    <w:rPr>
      <w:rFonts w:ascii="Symbol" w:hAnsi="Symbol"/>
    </w:rPr>
  </w:style>
  <w:style w:type="character" w:customStyle="1" w:styleId="WW8Num22z0">
    <w:name w:val="WW8Num22z0"/>
    <w:rsid w:val="00D404FE"/>
    <w:rPr>
      <w:rFonts w:ascii="Symbol" w:hAnsi="Symbol"/>
    </w:rPr>
  </w:style>
  <w:style w:type="character" w:customStyle="1" w:styleId="WW8Num22z1">
    <w:name w:val="WW8Num22z1"/>
    <w:rsid w:val="00D404FE"/>
    <w:rPr>
      <w:rFonts w:ascii="Courier New" w:hAnsi="Courier New" w:cs="Courier New"/>
    </w:rPr>
  </w:style>
  <w:style w:type="character" w:customStyle="1" w:styleId="WW8Num22z2">
    <w:name w:val="WW8Num22z2"/>
    <w:rsid w:val="00D404FE"/>
    <w:rPr>
      <w:rFonts w:ascii="Wingdings" w:hAnsi="Wingdings"/>
    </w:rPr>
  </w:style>
  <w:style w:type="character" w:styleId="FollowedHyperlink">
    <w:name w:val="FollowedHyperlink"/>
    <w:rsid w:val="00D404FE"/>
    <w:rPr>
      <w:color w:val="800000"/>
      <w:u w:val="single"/>
    </w:rPr>
  </w:style>
  <w:style w:type="character" w:customStyle="1" w:styleId="NumberingSymbols">
    <w:name w:val="Numbering Symbols"/>
    <w:rsid w:val="00D404FE"/>
  </w:style>
  <w:style w:type="character" w:customStyle="1" w:styleId="Bold">
    <w:name w:val="Bold"/>
    <w:rsid w:val="00D404FE"/>
    <w:rPr>
      <w:rFonts w:ascii="DejaVu Serif" w:hAnsi="DejaVu Serif"/>
      <w:b/>
    </w:rPr>
  </w:style>
  <w:style w:type="character" w:customStyle="1" w:styleId="Sup">
    <w:name w:val="Sup"/>
    <w:rsid w:val="00D404FE"/>
    <w:rPr>
      <w:rFonts w:ascii="DejaVu Serif" w:hAnsi="DejaVu Serif"/>
      <w:vertAlign w:val="superscript"/>
    </w:rPr>
  </w:style>
  <w:style w:type="character" w:customStyle="1" w:styleId="Small">
    <w:name w:val="Small"/>
    <w:rsid w:val="00D404FE"/>
    <w:rPr>
      <w:rFonts w:ascii="DejaVu Serif" w:hAnsi="DejaVu Serif"/>
      <w:sz w:val="19"/>
    </w:rPr>
  </w:style>
  <w:style w:type="character" w:customStyle="1" w:styleId="Sub">
    <w:name w:val="Sub"/>
    <w:rsid w:val="00D404FE"/>
    <w:rPr>
      <w:rFonts w:ascii="DejaVu Serif" w:hAnsi="DejaVu Serif"/>
      <w:position w:val="-6"/>
      <w:sz w:val="12"/>
    </w:rPr>
  </w:style>
  <w:style w:type="paragraph" w:customStyle="1" w:styleId="Heading">
    <w:name w:val="Heading"/>
    <w:basedOn w:val="Normal"/>
    <w:next w:val="BodyText"/>
    <w:rsid w:val="00D404FE"/>
    <w:pPr>
      <w:keepNext/>
    </w:pPr>
    <w:rPr>
      <w:rFonts w:ascii="Arial" w:eastAsia="Microsoft YaHei" w:hAnsi="Arial"/>
      <w:sz w:val="28"/>
      <w:szCs w:val="28"/>
    </w:rPr>
  </w:style>
  <w:style w:type="paragraph" w:styleId="BodyText">
    <w:name w:val="Body Text"/>
    <w:basedOn w:val="Normal"/>
    <w:link w:val="BodyTextChar"/>
    <w:rsid w:val="00D404FE"/>
  </w:style>
  <w:style w:type="character" w:customStyle="1" w:styleId="BodyTextChar">
    <w:name w:val="Body Text Char"/>
    <w:basedOn w:val="DefaultParagraphFont"/>
    <w:link w:val="BodyText"/>
    <w:rsid w:val="00D404FE"/>
    <w:rPr>
      <w:rFonts w:ascii="Calibri" w:eastAsia="SimSun" w:hAnsi="Calibri" w:cs="Mangal"/>
      <w:kern w:val="1"/>
      <w:sz w:val="32"/>
      <w:szCs w:val="24"/>
      <w:lang w:eastAsia="hi-IN" w:bidi="hi-IN"/>
    </w:rPr>
  </w:style>
  <w:style w:type="paragraph" w:styleId="List">
    <w:name w:val="List"/>
    <w:basedOn w:val="BodyText"/>
    <w:rsid w:val="00D404FE"/>
  </w:style>
  <w:style w:type="paragraph" w:styleId="Caption">
    <w:name w:val="caption"/>
    <w:basedOn w:val="Normal"/>
    <w:qFormat/>
    <w:rsid w:val="00D404FE"/>
    <w:pPr>
      <w:suppressLineNumbers/>
      <w:spacing w:before="120"/>
    </w:pPr>
    <w:rPr>
      <w:i/>
      <w:iCs/>
    </w:rPr>
  </w:style>
  <w:style w:type="paragraph" w:customStyle="1" w:styleId="Index">
    <w:name w:val="Index"/>
    <w:basedOn w:val="Normal"/>
    <w:rsid w:val="00D404FE"/>
    <w:pPr>
      <w:suppressLineNumbers/>
    </w:pPr>
  </w:style>
  <w:style w:type="paragraph" w:customStyle="1" w:styleId="ContentsHeading">
    <w:name w:val="Contents Heading"/>
    <w:basedOn w:val="Heading"/>
    <w:rsid w:val="00D404FE"/>
    <w:pPr>
      <w:suppressLineNumbers/>
      <w:spacing w:before="0" w:after="0"/>
    </w:pPr>
    <w:rPr>
      <w:b/>
      <w:bCs/>
      <w:sz w:val="32"/>
      <w:szCs w:val="32"/>
    </w:rPr>
  </w:style>
  <w:style w:type="paragraph" w:styleId="TOC1">
    <w:name w:val="toc 1"/>
    <w:basedOn w:val="Index"/>
    <w:uiPriority w:val="39"/>
    <w:rsid w:val="00D404FE"/>
    <w:pPr>
      <w:tabs>
        <w:tab w:val="right" w:leader="dot" w:pos="9972"/>
      </w:tabs>
      <w:spacing w:before="144" w:after="144"/>
    </w:pPr>
    <w:rPr>
      <w:b/>
      <w:sz w:val="28"/>
    </w:rPr>
  </w:style>
  <w:style w:type="paragraph" w:styleId="TOC2">
    <w:name w:val="toc 2"/>
    <w:basedOn w:val="Index"/>
    <w:uiPriority w:val="39"/>
    <w:rsid w:val="00D404FE"/>
    <w:pPr>
      <w:tabs>
        <w:tab w:val="right" w:leader="dot" w:pos="9972"/>
      </w:tabs>
      <w:spacing w:before="29" w:after="0"/>
      <w:ind w:left="283"/>
    </w:pPr>
  </w:style>
  <w:style w:type="paragraph" w:styleId="Header">
    <w:name w:val="header"/>
    <w:basedOn w:val="Normal"/>
    <w:link w:val="HeaderChar"/>
    <w:rsid w:val="00D404FE"/>
    <w:pPr>
      <w:suppressLineNumbers/>
      <w:tabs>
        <w:tab w:val="center" w:pos="4113"/>
        <w:tab w:val="right" w:pos="8226"/>
      </w:tabs>
    </w:pPr>
  </w:style>
  <w:style w:type="character" w:customStyle="1" w:styleId="HeaderChar">
    <w:name w:val="Header Char"/>
    <w:basedOn w:val="DefaultParagraphFont"/>
    <w:link w:val="Header"/>
    <w:rsid w:val="00D404FE"/>
    <w:rPr>
      <w:rFonts w:ascii="Calibri" w:eastAsia="SimSun" w:hAnsi="Calibri" w:cs="Mangal"/>
      <w:kern w:val="1"/>
      <w:sz w:val="32"/>
      <w:szCs w:val="24"/>
      <w:lang w:eastAsia="hi-IN" w:bidi="hi-IN"/>
    </w:rPr>
  </w:style>
  <w:style w:type="paragraph" w:styleId="Footer">
    <w:name w:val="footer"/>
    <w:basedOn w:val="Normal"/>
    <w:link w:val="FooterChar"/>
    <w:rsid w:val="00D404FE"/>
    <w:pPr>
      <w:pageBreakBefore/>
      <w:suppressLineNumbers/>
      <w:tabs>
        <w:tab w:val="center" w:pos="4113"/>
        <w:tab w:val="right" w:pos="8226"/>
      </w:tabs>
    </w:pPr>
  </w:style>
  <w:style w:type="character" w:customStyle="1" w:styleId="FooterChar">
    <w:name w:val="Footer Char"/>
    <w:basedOn w:val="DefaultParagraphFont"/>
    <w:link w:val="Footer"/>
    <w:rsid w:val="00D404FE"/>
    <w:rPr>
      <w:rFonts w:ascii="Calibri" w:eastAsia="SimSun" w:hAnsi="Calibri" w:cs="Mangal"/>
      <w:kern w:val="1"/>
      <w:sz w:val="32"/>
      <w:szCs w:val="24"/>
      <w:lang w:eastAsia="hi-IN" w:bidi="hi-IN"/>
    </w:rPr>
  </w:style>
  <w:style w:type="paragraph" w:customStyle="1" w:styleId="Quotations">
    <w:name w:val="Quotations"/>
    <w:basedOn w:val="Normal"/>
    <w:rsid w:val="00D404FE"/>
    <w:pPr>
      <w:spacing w:before="144" w:after="283"/>
      <w:ind w:left="567" w:right="567"/>
    </w:pPr>
  </w:style>
  <w:style w:type="paragraph" w:styleId="TOC3">
    <w:name w:val="toc 3"/>
    <w:basedOn w:val="Index"/>
    <w:uiPriority w:val="39"/>
    <w:rsid w:val="00D404FE"/>
    <w:pPr>
      <w:tabs>
        <w:tab w:val="right" w:leader="dot" w:pos="8226"/>
      </w:tabs>
      <w:spacing w:before="0" w:after="0"/>
      <w:ind w:left="566"/>
    </w:pPr>
  </w:style>
  <w:style w:type="paragraph" w:styleId="FootnoteText">
    <w:name w:val="footnote text"/>
    <w:basedOn w:val="Normal"/>
    <w:link w:val="FootnoteTextChar"/>
    <w:rsid w:val="00D404FE"/>
    <w:pPr>
      <w:suppressLineNumbers/>
      <w:spacing w:before="0" w:after="0"/>
      <w:ind w:left="283" w:hanging="283"/>
    </w:pPr>
    <w:rPr>
      <w:sz w:val="20"/>
      <w:szCs w:val="20"/>
    </w:rPr>
  </w:style>
  <w:style w:type="character" w:customStyle="1" w:styleId="FootnoteTextChar">
    <w:name w:val="Footnote Text Char"/>
    <w:basedOn w:val="DefaultParagraphFont"/>
    <w:link w:val="FootnoteText"/>
    <w:rsid w:val="00D404FE"/>
    <w:rPr>
      <w:rFonts w:ascii="Calibri" w:eastAsia="SimSun" w:hAnsi="Calibri" w:cs="Mangal"/>
      <w:kern w:val="1"/>
      <w:sz w:val="20"/>
      <w:szCs w:val="20"/>
      <w:lang w:eastAsia="hi-IN" w:bidi="hi-IN"/>
    </w:rPr>
  </w:style>
  <w:style w:type="paragraph" w:customStyle="1" w:styleId="Legaleese">
    <w:name w:val="Legaleese"/>
    <w:basedOn w:val="BodyText"/>
    <w:rsid w:val="00D404FE"/>
    <w:pPr>
      <w:spacing w:before="0" w:after="180"/>
    </w:pPr>
    <w:rPr>
      <w:rFonts w:ascii="Garamond" w:hAnsi="Garamond"/>
      <w:spacing w:val="-5"/>
      <w:sz w:val="20"/>
    </w:rPr>
  </w:style>
  <w:style w:type="paragraph" w:styleId="ListParagraph">
    <w:name w:val="List Paragraph"/>
    <w:basedOn w:val="Normal"/>
    <w:qFormat/>
    <w:rsid w:val="00D404FE"/>
    <w:pPr>
      <w:spacing w:before="0" w:after="0"/>
      <w:ind w:left="720"/>
    </w:pPr>
  </w:style>
  <w:style w:type="paragraph" w:styleId="NormalWeb">
    <w:name w:val="Normal (Web)"/>
    <w:basedOn w:val="Normal"/>
    <w:uiPriority w:val="99"/>
    <w:rsid w:val="00D404FE"/>
    <w:pPr>
      <w:spacing w:before="280" w:after="280"/>
    </w:pPr>
    <w:rPr>
      <w:rFonts w:ascii="Arial" w:eastAsia="Arial Unicode MS" w:hAnsi="Arial" w:cs="Arial"/>
      <w:color w:val="000000"/>
    </w:rPr>
  </w:style>
  <w:style w:type="paragraph" w:styleId="TOC4">
    <w:name w:val="toc 4"/>
    <w:basedOn w:val="Index"/>
    <w:rsid w:val="00D404FE"/>
    <w:pPr>
      <w:tabs>
        <w:tab w:val="right" w:leader="dot" w:pos="8226"/>
      </w:tabs>
      <w:spacing w:before="0" w:after="0"/>
      <w:ind w:left="849"/>
    </w:pPr>
  </w:style>
  <w:style w:type="paragraph" w:customStyle="1" w:styleId="HorizontalLine">
    <w:name w:val="Horizontal Line"/>
    <w:basedOn w:val="Normal"/>
    <w:next w:val="BodyText"/>
    <w:rsid w:val="00D404FE"/>
    <w:pPr>
      <w:suppressLineNumbers/>
      <w:pBdr>
        <w:bottom w:val="double" w:sz="1" w:space="0" w:color="808080"/>
      </w:pBdr>
      <w:spacing w:before="144" w:after="283"/>
    </w:pPr>
    <w:rPr>
      <w:sz w:val="12"/>
      <w:szCs w:val="12"/>
    </w:rPr>
  </w:style>
  <w:style w:type="paragraph" w:customStyle="1" w:styleId="NEWEMP">
    <w:name w:val="NEW EMP"/>
    <w:basedOn w:val="BodyText"/>
    <w:rsid w:val="00D404FE"/>
    <w:pPr>
      <w:pBdr>
        <w:top w:val="double" w:sz="1" w:space="1" w:color="000080"/>
        <w:bottom w:val="double" w:sz="1" w:space="1" w:color="000080"/>
      </w:pBdr>
      <w:spacing w:before="0" w:after="0"/>
      <w:ind w:left="720"/>
    </w:pPr>
    <w:rPr>
      <w:b/>
      <w:i/>
    </w:rPr>
  </w:style>
  <w:style w:type="paragraph" w:customStyle="1" w:styleId="PreformattedText">
    <w:name w:val="Preformatted Text"/>
    <w:basedOn w:val="Normal"/>
    <w:rsid w:val="00D404FE"/>
    <w:pPr>
      <w:spacing w:after="0"/>
    </w:pPr>
    <w:rPr>
      <w:rFonts w:ascii="Courier New" w:eastAsia="NSimSun" w:hAnsi="Courier New" w:cs="Courier New"/>
      <w:sz w:val="20"/>
      <w:szCs w:val="20"/>
    </w:rPr>
  </w:style>
  <w:style w:type="paragraph" w:customStyle="1" w:styleId="TextBody">
    <w:name w:val="TextBody"/>
    <w:rsid w:val="00D404FE"/>
    <w:pPr>
      <w:keepLines/>
      <w:widowControl w:val="0"/>
      <w:suppressAutoHyphens/>
      <w:spacing w:before="173" w:after="158" w:line="240" w:lineRule="auto"/>
    </w:pPr>
    <w:rPr>
      <w:rFonts w:ascii="DejaVu Serif" w:eastAsia="SimSun" w:hAnsi="DejaVu Serif" w:cs="Mangal"/>
      <w:kern w:val="1"/>
      <w:sz w:val="24"/>
      <w:szCs w:val="24"/>
      <w:lang w:eastAsia="hi-IN" w:bidi="hi-IN"/>
    </w:rPr>
  </w:style>
  <w:style w:type="paragraph" w:customStyle="1" w:styleId="HeadingArticle">
    <w:name w:val="HeadingArticle"/>
    <w:rsid w:val="00D404FE"/>
    <w:pPr>
      <w:keepNext/>
      <w:widowControl w:val="0"/>
      <w:suppressAutoHyphens/>
      <w:spacing w:after="216" w:line="240" w:lineRule="auto"/>
    </w:pPr>
    <w:rPr>
      <w:rFonts w:ascii="DejaVu Sans" w:eastAsia="SimSun" w:hAnsi="DejaVu Sans" w:cs="Mangal"/>
      <w:kern w:val="1"/>
      <w:sz w:val="48"/>
      <w:szCs w:val="24"/>
      <w:lang w:eastAsia="hi-IN" w:bidi="hi-IN"/>
    </w:rPr>
  </w:style>
  <w:style w:type="paragraph" w:customStyle="1" w:styleId="Heading10">
    <w:name w:val="Heading1"/>
    <w:rsid w:val="00D404FE"/>
    <w:pPr>
      <w:keepNext/>
      <w:widowControl w:val="0"/>
      <w:suppressAutoHyphens/>
      <w:spacing w:before="432" w:after="216" w:line="240" w:lineRule="auto"/>
    </w:pPr>
    <w:rPr>
      <w:rFonts w:ascii="DejaVu Sans" w:eastAsia="SimSun" w:hAnsi="DejaVu Sans" w:cs="Mangal"/>
      <w:kern w:val="1"/>
      <w:sz w:val="40"/>
      <w:szCs w:val="24"/>
      <w:lang w:eastAsia="hi-IN" w:bidi="hi-IN"/>
    </w:rPr>
  </w:style>
  <w:style w:type="paragraph" w:customStyle="1" w:styleId="Heading20">
    <w:name w:val="Heading2"/>
    <w:rsid w:val="00D404FE"/>
    <w:pPr>
      <w:keepNext/>
      <w:widowControl w:val="0"/>
      <w:suppressAutoHyphens/>
      <w:spacing w:before="432" w:after="115" w:line="240" w:lineRule="auto"/>
    </w:pPr>
    <w:rPr>
      <w:rFonts w:ascii="DejaVu Sans" w:eastAsia="SimSun" w:hAnsi="DejaVu Sans" w:cs="Mangal"/>
      <w:kern w:val="1"/>
      <w:sz w:val="36"/>
      <w:szCs w:val="24"/>
      <w:lang w:eastAsia="hi-IN" w:bidi="hi-IN"/>
    </w:rPr>
  </w:style>
  <w:style w:type="paragraph" w:customStyle="1" w:styleId="TableCaption">
    <w:name w:val="TableCaption"/>
    <w:rsid w:val="00D404FE"/>
    <w:pPr>
      <w:widowControl w:val="0"/>
      <w:suppressAutoHyphens/>
      <w:spacing w:after="144" w:line="240" w:lineRule="auto"/>
      <w:jc w:val="center"/>
    </w:pPr>
    <w:rPr>
      <w:rFonts w:ascii="DejaVu Serif" w:eastAsia="SimSun" w:hAnsi="DejaVu Serif" w:cs="Mangal"/>
      <w:b/>
      <w:kern w:val="1"/>
      <w:sz w:val="24"/>
      <w:szCs w:val="24"/>
      <w:lang w:eastAsia="hi-IN" w:bidi="hi-IN"/>
    </w:rPr>
  </w:style>
  <w:style w:type="paragraph" w:customStyle="1" w:styleId="definitionterm">
    <w:name w:val="definitionterm"/>
    <w:rsid w:val="00D404FE"/>
    <w:pPr>
      <w:widowControl w:val="0"/>
      <w:suppressAutoHyphens/>
      <w:spacing w:after="0" w:line="240" w:lineRule="auto"/>
    </w:pPr>
    <w:rPr>
      <w:rFonts w:ascii="DejaVu Serif" w:eastAsia="SimSun" w:hAnsi="DejaVu Serif" w:cs="Mangal"/>
      <w:b/>
      <w:kern w:val="1"/>
      <w:sz w:val="24"/>
      <w:szCs w:val="24"/>
      <w:lang w:eastAsia="hi-IN" w:bidi="hi-IN"/>
    </w:rPr>
  </w:style>
  <w:style w:type="paragraph" w:customStyle="1" w:styleId="Heading30">
    <w:name w:val="Heading3"/>
    <w:rsid w:val="00D404FE"/>
    <w:pPr>
      <w:keepNext/>
      <w:widowControl w:val="0"/>
      <w:suppressAutoHyphens/>
      <w:spacing w:before="432" w:after="72" w:line="240" w:lineRule="auto"/>
    </w:pPr>
    <w:rPr>
      <w:rFonts w:ascii="DejaVu Sans" w:eastAsia="SimSun" w:hAnsi="DejaVu Sans" w:cs="Mangal"/>
      <w:kern w:val="1"/>
      <w:sz w:val="32"/>
      <w:szCs w:val="24"/>
      <w:lang w:eastAsia="hi-IN" w:bidi="hi-IN"/>
    </w:rPr>
  </w:style>
  <w:style w:type="paragraph" w:customStyle="1" w:styleId="TableContents">
    <w:name w:val="Table Contents"/>
    <w:basedOn w:val="Normal"/>
    <w:rsid w:val="00D404FE"/>
    <w:pPr>
      <w:suppressLineNumbers/>
    </w:pPr>
  </w:style>
  <w:style w:type="paragraph" w:customStyle="1" w:styleId="western">
    <w:name w:val="western"/>
    <w:basedOn w:val="Normal"/>
    <w:rsid w:val="00D404FE"/>
    <w:pPr>
      <w:widowControl/>
      <w:suppressAutoHyphens w:val="0"/>
    </w:pPr>
    <w:rPr>
      <w:rFonts w:ascii="Times New Roman" w:eastAsia="Times New Roman" w:hAnsi="Times New Roman" w:cs="Times New Roman"/>
      <w:kern w:val="0"/>
      <w:szCs w:val="32"/>
      <w:lang w:eastAsia="en-US" w:bidi="ar-SA"/>
    </w:rPr>
  </w:style>
  <w:style w:type="paragraph" w:customStyle="1" w:styleId="new-emp-western">
    <w:name w:val="new-emp-western"/>
    <w:basedOn w:val="Normal"/>
    <w:rsid w:val="00D404FE"/>
    <w:pPr>
      <w:widowControl/>
      <w:pBdr>
        <w:top w:val="double" w:sz="2" w:space="1" w:color="000080"/>
        <w:bottom w:val="double" w:sz="2" w:space="1" w:color="000080"/>
      </w:pBdr>
      <w:suppressAutoHyphens w:val="0"/>
      <w:spacing w:before="0" w:after="0"/>
      <w:ind w:left="720"/>
    </w:pPr>
    <w:rPr>
      <w:rFonts w:ascii="Times New Roman" w:eastAsia="Times New Roman" w:hAnsi="Times New Roman" w:cs="Times New Roman"/>
      <w:b/>
      <w:bCs/>
      <w:i/>
      <w:iCs/>
      <w:kern w:val="0"/>
      <w:szCs w:val="32"/>
      <w:lang w:eastAsia="en-US" w:bidi="ar-SA"/>
    </w:rPr>
  </w:style>
  <w:style w:type="paragraph" w:styleId="TOCHeading">
    <w:name w:val="TOC Heading"/>
    <w:basedOn w:val="Heading1"/>
    <w:next w:val="Normal"/>
    <w:uiPriority w:val="39"/>
    <w:unhideWhenUsed/>
    <w:qFormat/>
    <w:rsid w:val="00D404FE"/>
    <w:pPr>
      <w:keepLines/>
      <w:widowControl/>
      <w:numPr>
        <w:numId w:val="0"/>
      </w:numPr>
      <w:pBdr>
        <w:bottom w:val="none" w:sz="0" w:space="0" w:color="auto"/>
        <w:right w:val="none" w:sz="0" w:space="0" w:color="auto"/>
      </w:pBdr>
      <w:suppressAutoHyphens w:val="0"/>
      <w:spacing w:after="0" w:line="259" w:lineRule="auto"/>
      <w:jc w:val="left"/>
      <w:outlineLvl w:val="9"/>
    </w:pPr>
    <w:rPr>
      <w:rFonts w:ascii="Calibri Light" w:eastAsia="Times New Roman" w:hAnsi="Calibri Light" w:cs="Times New Roman"/>
      <w:b w:val="0"/>
      <w:bCs w:val="0"/>
      <w:color w:val="2E74B5"/>
      <w:kern w:val="0"/>
      <w:sz w:val="32"/>
      <w:lang w:eastAsia="en-US" w:bidi="ar-SA"/>
    </w:rPr>
  </w:style>
  <w:style w:type="character" w:customStyle="1" w:styleId="Heading5Char">
    <w:name w:val="Heading 5 Char"/>
    <w:basedOn w:val="DefaultParagraphFont"/>
    <w:link w:val="Heading5"/>
    <w:uiPriority w:val="9"/>
    <w:semiHidden/>
    <w:rsid w:val="004A13E9"/>
    <w:rPr>
      <w:rFonts w:asciiTheme="majorHAnsi" w:eastAsiaTheme="majorEastAsia" w:hAnsiTheme="majorHAnsi" w:cs="Mangal"/>
      <w:color w:val="2E74B5" w:themeColor="accent1" w:themeShade="BF"/>
      <w:kern w:val="1"/>
      <w:sz w:val="32"/>
      <w:szCs w:val="24"/>
      <w:lang w:eastAsia="hi-IN" w:bidi="hi-IN"/>
    </w:rPr>
  </w:style>
  <w:style w:type="character" w:customStyle="1" w:styleId="apple-converted-space">
    <w:name w:val="apple-converted-space"/>
    <w:basedOn w:val="DefaultParagraphFont"/>
    <w:rsid w:val="004A13E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81408546">
      <w:bodyDiv w:val="1"/>
      <w:marLeft w:val="0"/>
      <w:marRight w:val="0"/>
      <w:marTop w:val="0"/>
      <w:marBottom w:val="0"/>
      <w:divBdr>
        <w:top w:val="none" w:sz="0" w:space="0" w:color="auto"/>
        <w:left w:val="none" w:sz="0" w:space="0" w:color="auto"/>
        <w:bottom w:val="none" w:sz="0" w:space="0" w:color="auto"/>
        <w:right w:val="none" w:sz="0" w:space="0" w:color="auto"/>
      </w:divBdr>
      <w:divsChild>
        <w:div w:id="2139957330">
          <w:marLeft w:val="225"/>
          <w:marRight w:val="225"/>
          <w:marTop w:val="225"/>
          <w:marBottom w:val="225"/>
          <w:divBdr>
            <w:top w:val="none" w:sz="0" w:space="0" w:color="auto"/>
            <w:left w:val="none" w:sz="0" w:space="0" w:color="auto"/>
            <w:bottom w:val="none" w:sz="0" w:space="0" w:color="auto"/>
            <w:right w:val="none" w:sz="0" w:space="0" w:color="auto"/>
          </w:divBdr>
        </w:div>
        <w:div w:id="180626258">
          <w:marLeft w:val="225"/>
          <w:marRight w:val="225"/>
          <w:marTop w:val="225"/>
          <w:marBottom w:val="225"/>
          <w:divBdr>
            <w:top w:val="none" w:sz="0" w:space="0" w:color="auto"/>
            <w:left w:val="none" w:sz="0" w:space="0" w:color="auto"/>
            <w:bottom w:val="none" w:sz="0" w:space="0" w:color="auto"/>
            <w:right w:val="none" w:sz="0" w:space="0" w:color="auto"/>
          </w:divBdr>
        </w:div>
        <w:div w:id="1543010006">
          <w:marLeft w:val="225"/>
          <w:marRight w:val="225"/>
          <w:marTop w:val="225"/>
          <w:marBottom w:val="225"/>
          <w:divBdr>
            <w:top w:val="none" w:sz="0" w:space="0" w:color="auto"/>
            <w:left w:val="none" w:sz="0" w:space="0" w:color="auto"/>
            <w:bottom w:val="none" w:sz="0" w:space="0" w:color="auto"/>
            <w:right w:val="none" w:sz="0" w:space="0" w:color="auto"/>
          </w:divBdr>
        </w:div>
        <w:div w:id="2130933124">
          <w:marLeft w:val="225"/>
          <w:marRight w:val="225"/>
          <w:marTop w:val="225"/>
          <w:marBottom w:val="225"/>
          <w:divBdr>
            <w:top w:val="none" w:sz="0" w:space="0" w:color="auto"/>
            <w:left w:val="none" w:sz="0" w:space="0" w:color="auto"/>
            <w:bottom w:val="none" w:sz="0" w:space="0" w:color="auto"/>
            <w:right w:val="none" w:sz="0" w:space="0" w:color="auto"/>
          </w:divBdr>
        </w:div>
      </w:divsChild>
    </w:div>
    <w:div w:id="1160736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barbaraling.com/seemore/crossing.php" TargetMode="External"/><Relationship Id="rId117" Type="http://schemas.openxmlformats.org/officeDocument/2006/relationships/image" Target="media/image20.jpg"/><Relationship Id="rId21" Type="http://schemas.openxmlformats.org/officeDocument/2006/relationships/hyperlink" Target="http://normarickman.com/" TargetMode="External"/><Relationship Id="rId42" Type="http://schemas.openxmlformats.org/officeDocument/2006/relationships/hyperlink" Target="http://www.cathlawson.com/" TargetMode="External"/><Relationship Id="rId47" Type="http://schemas.openxmlformats.org/officeDocument/2006/relationships/hyperlink" Target="http://www.menwithpens.ca/" TargetMode="External"/><Relationship Id="rId63" Type="http://schemas.openxmlformats.org/officeDocument/2006/relationships/footer" Target="footer5.xml"/><Relationship Id="rId68" Type="http://schemas.openxmlformats.org/officeDocument/2006/relationships/image" Target="media/image3.jpeg"/><Relationship Id="rId84" Type="http://schemas.openxmlformats.org/officeDocument/2006/relationships/image" Target="media/image9.jpeg"/><Relationship Id="rId89" Type="http://schemas.openxmlformats.org/officeDocument/2006/relationships/hyperlink" Target="http://PerkingUpProfits.com/" TargetMode="External"/><Relationship Id="rId112" Type="http://schemas.openxmlformats.org/officeDocument/2006/relationships/image" Target="media/image18.jpg"/><Relationship Id="rId16" Type="http://schemas.openxmlformats.org/officeDocument/2006/relationships/hyperlink" Target="http://marlonsanders.com/" TargetMode="External"/><Relationship Id="rId107" Type="http://schemas.openxmlformats.org/officeDocument/2006/relationships/hyperlink" Target="http://infobusinessuniversity.com/vault/sa/320K" TargetMode="External"/><Relationship Id="rId11" Type="http://schemas.openxmlformats.org/officeDocument/2006/relationships/image" Target="media/image1.jpg"/><Relationship Id="rId32" Type="http://schemas.openxmlformats.org/officeDocument/2006/relationships/hyperlink" Target="http://johnlenaghan.com/" TargetMode="External"/><Relationship Id="rId37" Type="http://schemas.openxmlformats.org/officeDocument/2006/relationships/hyperlink" Target="http://www.copyblogger.com/" TargetMode="External"/><Relationship Id="rId53" Type="http://schemas.openxmlformats.org/officeDocument/2006/relationships/hyperlink" Target="http://www.wordsellinc.com/blog/" TargetMode="External"/><Relationship Id="rId58" Type="http://schemas.openxmlformats.org/officeDocument/2006/relationships/hyperlink" Target="http://www.barbaraling.com/" TargetMode="External"/><Relationship Id="rId74" Type="http://schemas.openxmlformats.org/officeDocument/2006/relationships/image" Target="media/image5.jpeg"/><Relationship Id="rId79" Type="http://schemas.openxmlformats.org/officeDocument/2006/relationships/hyperlink" Target="http://askbling.com/fblv6" TargetMode="External"/><Relationship Id="rId102" Type="http://schemas.openxmlformats.org/officeDocument/2006/relationships/hyperlink" Target="http://askbling.com/scriptdollm" TargetMode="External"/><Relationship Id="rId5" Type="http://schemas.openxmlformats.org/officeDocument/2006/relationships/webSettings" Target="webSettings.xml"/><Relationship Id="rId90" Type="http://schemas.openxmlformats.org/officeDocument/2006/relationships/image" Target="media/image14.png"/><Relationship Id="rId95" Type="http://schemas.openxmlformats.org/officeDocument/2006/relationships/hyperlink" Target="http://money.cnn.com/2000/06/13/home_auto/q_contractor/" TargetMode="External"/><Relationship Id="rId22" Type="http://schemas.openxmlformats.org/officeDocument/2006/relationships/hyperlink" Target="http://cultofcopy.com/" TargetMode="External"/><Relationship Id="rId27" Type="http://schemas.openxmlformats.org/officeDocument/2006/relationships/hyperlink" Target="http://www.barbaraling.com/learnmore/wc.php" TargetMode="External"/><Relationship Id="rId43" Type="http://schemas.openxmlformats.org/officeDocument/2006/relationships/hyperlink" Target="http://www.doshdosh.com/" TargetMode="External"/><Relationship Id="rId48" Type="http://schemas.openxmlformats.org/officeDocument/2006/relationships/hyperlink" Target="http://www.skelliewag.org/" TargetMode="External"/><Relationship Id="rId64" Type="http://schemas.openxmlformats.org/officeDocument/2006/relationships/hyperlink" Target="http://askbling.com/fblv2" TargetMode="External"/><Relationship Id="rId69" Type="http://schemas.openxmlformats.org/officeDocument/2006/relationships/hyperlink" Target="http://askbling.com/fblv3" TargetMode="External"/><Relationship Id="rId113" Type="http://schemas.openxmlformats.org/officeDocument/2006/relationships/hyperlink" Target="http://infobusinessuniversity.com/vault/sa/235K/" TargetMode="External"/><Relationship Id="rId118" Type="http://schemas.openxmlformats.org/officeDocument/2006/relationships/hyperlink" Target="http://infobusinessuniversity.com/vault/sa/68k/" TargetMode="External"/><Relationship Id="rId80" Type="http://schemas.openxmlformats.org/officeDocument/2006/relationships/hyperlink" Target="http://askbling.com/awiwplus6" TargetMode="External"/><Relationship Id="rId85" Type="http://schemas.openxmlformats.org/officeDocument/2006/relationships/image" Target="media/image10.jpeg"/><Relationship Id="rId12" Type="http://schemas.openxmlformats.org/officeDocument/2006/relationships/hyperlink" Target="http://www.xtremerecruiting.tv/" TargetMode="External"/><Relationship Id="rId17" Type="http://schemas.openxmlformats.org/officeDocument/2006/relationships/hyperlink" Target="http://talkbiz.com/" TargetMode="External"/><Relationship Id="rId33" Type="http://schemas.openxmlformats.org/officeDocument/2006/relationships/hyperlink" Target="http://www.successful-blog.com/" TargetMode="External"/><Relationship Id="rId38" Type="http://schemas.openxmlformats.org/officeDocument/2006/relationships/hyperlink" Target="http://www.problogger.net/" TargetMode="External"/><Relationship Id="rId59" Type="http://schemas.openxmlformats.org/officeDocument/2006/relationships/header" Target="header2.xml"/><Relationship Id="rId103" Type="http://schemas.openxmlformats.org/officeDocument/2006/relationships/hyperlink" Target="http://askbling.com/speedreadcopy" TargetMode="External"/><Relationship Id="rId108" Type="http://schemas.openxmlformats.org/officeDocument/2006/relationships/hyperlink" Target="http://infobusinessuniversity.com/vault/sa/100K/" TargetMode="External"/><Relationship Id="rId54" Type="http://schemas.openxmlformats.org/officeDocument/2006/relationships/hyperlink" Target="http://www.cathlawson.com/" TargetMode="External"/><Relationship Id="rId70" Type="http://schemas.openxmlformats.org/officeDocument/2006/relationships/hyperlink" Target="http://askbling.com/fblv4" TargetMode="External"/><Relationship Id="rId75" Type="http://schemas.openxmlformats.org/officeDocument/2006/relationships/hyperlink" Target="http://askbling.com/fblv5" TargetMode="External"/><Relationship Id="rId91" Type="http://schemas.openxmlformats.org/officeDocument/2006/relationships/image" Target="media/image15.jpeg"/><Relationship Id="rId96" Type="http://schemas.openxmlformats.org/officeDocument/2006/relationships/hyperlink" Target="http://web.archive.org/web/19991217035657/www.microsoft.com/smallbiz/success/barbaraling.htm"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www.barbaraling.com/learnmore/cobylist.php" TargetMode="External"/><Relationship Id="rId28" Type="http://schemas.openxmlformats.org/officeDocument/2006/relationships/hyperlink" Target="http://www.squidoo.com/lensmasters/CCGAL" TargetMode="External"/><Relationship Id="rId49" Type="http://schemas.openxmlformats.org/officeDocument/2006/relationships/hyperlink" Target="http://www.nicky510.com/" TargetMode="External"/><Relationship Id="rId114" Type="http://schemas.openxmlformats.org/officeDocument/2006/relationships/hyperlink" Target="http://infobusinessuniversity.com/vault/sa/261sales/" TargetMode="External"/><Relationship Id="rId119" Type="http://schemas.openxmlformats.org/officeDocument/2006/relationships/footer" Target="footer6.xml"/><Relationship Id="rId44" Type="http://schemas.openxmlformats.org/officeDocument/2006/relationships/hyperlink" Target="http://www.sparkplugging.com/" TargetMode="External"/><Relationship Id="rId60" Type="http://schemas.openxmlformats.org/officeDocument/2006/relationships/footer" Target="footer3.xml"/><Relationship Id="rId65" Type="http://schemas.openxmlformats.org/officeDocument/2006/relationships/image" Target="media/image2.jpeg"/><Relationship Id="rId81" Type="http://schemas.openxmlformats.org/officeDocument/2006/relationships/hyperlink" Target="http://askbling.com/awiwplus6" TargetMode="External"/><Relationship Id="rId86"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www.wallaceharkness.com/" TargetMode="External"/><Relationship Id="rId18" Type="http://schemas.openxmlformats.org/officeDocument/2006/relationships/hyperlink" Target="http://benadkins.com/" TargetMode="External"/><Relationship Id="rId39" Type="http://schemas.openxmlformats.org/officeDocument/2006/relationships/hyperlink" Target="http://www.techtrak.com/" TargetMode="External"/><Relationship Id="rId109" Type="http://schemas.openxmlformats.org/officeDocument/2006/relationships/image" Target="media/image17.jpg"/><Relationship Id="rId34" Type="http://schemas.openxmlformats.org/officeDocument/2006/relationships/hyperlink" Target="http://www.twitterstars.com/" TargetMode="External"/><Relationship Id="rId50" Type="http://schemas.openxmlformats.org/officeDocument/2006/relationships/hyperlink" Target="http://joelfalconer.com/" TargetMode="External"/><Relationship Id="rId55" Type="http://schemas.openxmlformats.org/officeDocument/2006/relationships/hyperlink" Target="http://www.donnagillespie.com/" TargetMode="External"/><Relationship Id="rId76" Type="http://schemas.openxmlformats.org/officeDocument/2006/relationships/hyperlink" Target="http://askbling.com/fblv6" TargetMode="External"/><Relationship Id="rId97" Type="http://schemas.openxmlformats.org/officeDocument/2006/relationships/hyperlink" Target="http://www.barbaraling.com/about/" TargetMode="External"/><Relationship Id="rId104" Type="http://schemas.openxmlformats.org/officeDocument/2006/relationships/hyperlink" Target="http://askbling.com/e1kspecial" TargetMode="External"/><Relationship Id="rId120"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jpeg"/><Relationship Id="rId92" Type="http://schemas.openxmlformats.org/officeDocument/2006/relationships/hyperlink" Target="http://www.forbes.com/sites/cherylsnappconner/2013/08/28/do-press-releases-still-matter-yes-but-not-like-you-think/" TargetMode="External"/><Relationship Id="rId2" Type="http://schemas.openxmlformats.org/officeDocument/2006/relationships/numbering" Target="numbering.xml"/><Relationship Id="rId29" Type="http://schemas.openxmlformats.org/officeDocument/2006/relationships/hyperlink" Target="http://www.extremereviewer.com/" TargetMode="External"/><Relationship Id="rId24" Type="http://schemas.openxmlformats.org/officeDocument/2006/relationships/hyperlink" Target="http://monikamorley.com/" TargetMode="External"/><Relationship Id="rId40" Type="http://schemas.openxmlformats.org/officeDocument/2006/relationships/hyperlink" Target="http://www.jimstroud.com/" TargetMode="External"/><Relationship Id="rId45" Type="http://schemas.openxmlformats.org/officeDocument/2006/relationships/hyperlink" Target="http://www.johnchow.com/" TargetMode="External"/><Relationship Id="rId66" Type="http://schemas.openxmlformats.org/officeDocument/2006/relationships/hyperlink" Target="http://askbling.com/fblv2" TargetMode="External"/><Relationship Id="rId87" Type="http://schemas.openxmlformats.org/officeDocument/2006/relationships/image" Target="media/image12.gif"/><Relationship Id="rId110" Type="http://schemas.openxmlformats.org/officeDocument/2006/relationships/hyperlink" Target="http://infobusinessuniversity.com/vault/sa/100K/" TargetMode="External"/><Relationship Id="rId115" Type="http://schemas.openxmlformats.org/officeDocument/2006/relationships/image" Target="media/image19.jpg"/><Relationship Id="rId61" Type="http://schemas.openxmlformats.org/officeDocument/2006/relationships/footer" Target="footer4.xml"/><Relationship Id="rId82" Type="http://schemas.openxmlformats.org/officeDocument/2006/relationships/image" Target="media/image7.jpeg"/><Relationship Id="rId19" Type="http://schemas.openxmlformats.org/officeDocument/2006/relationships/hyperlink" Target="http://spencermarketingblog.com/" TargetMode="External"/><Relationship Id="rId14" Type="http://schemas.openxmlformats.org/officeDocument/2006/relationships/hyperlink" Target="http://earn1kaday.net/" TargetMode="External"/><Relationship Id="rId30" Type="http://schemas.openxmlformats.org/officeDocument/2006/relationships/hyperlink" Target="http://surviveandconquercoaching.com/wpcoach/" TargetMode="External"/><Relationship Id="rId35" Type="http://schemas.openxmlformats.org/officeDocument/2006/relationships/hyperlink" Target="http://www.abundancehighway.com/" TargetMode="External"/><Relationship Id="rId56" Type="http://schemas.openxmlformats.org/officeDocument/2006/relationships/hyperlink" Target="http://www.donnagillespie.com/" TargetMode="External"/><Relationship Id="rId77" Type="http://schemas.openxmlformats.org/officeDocument/2006/relationships/hyperlink" Target="http://askbling.com/awwplus6" TargetMode="External"/><Relationship Id="rId100" Type="http://schemas.openxmlformats.org/officeDocument/2006/relationships/hyperlink" Target="http://askbling.com/weeklylp" TargetMode="External"/><Relationship Id="rId105" Type="http://schemas.openxmlformats.org/officeDocument/2006/relationships/hyperlink" Target="http://infobusinessuniversity.com/vault/sa/320K" TargetMode="External"/><Relationship Id="rId8" Type="http://schemas.openxmlformats.org/officeDocument/2006/relationships/footer" Target="footer1.xml"/><Relationship Id="rId51" Type="http://schemas.openxmlformats.org/officeDocument/2006/relationships/hyperlink" Target="http://www.wahmbizbuilder.com/" TargetMode="External"/><Relationship Id="rId72" Type="http://schemas.openxmlformats.org/officeDocument/2006/relationships/hyperlink" Target="http://askbling.com/fblv4" TargetMode="External"/><Relationship Id="rId93" Type="http://schemas.openxmlformats.org/officeDocument/2006/relationships/hyperlink" Target="http://www.seomoz.org/ugc/barbara-ling-secrets-of-a-veteran-webmaster-free-nonclickbank" TargetMode="External"/><Relationship Id="rId98" Type="http://schemas.openxmlformats.org/officeDocument/2006/relationships/hyperlink" Target="http://ar.barbaraling.com/" TargetMode="External"/><Relationship Id="rId121" Type="http://schemas.openxmlformats.org/officeDocument/2006/relationships/theme" Target="theme/theme1.xml"/><Relationship Id="rId3" Type="http://schemas.openxmlformats.org/officeDocument/2006/relationships/styles" Target="styles.xml"/><Relationship Id="rId25" Type="http://schemas.openxmlformats.org/officeDocument/2006/relationships/hyperlink" Target="http://joe118nuggets.com/" TargetMode="External"/><Relationship Id="rId46" Type="http://schemas.openxmlformats.org/officeDocument/2006/relationships/hyperlink" Target="http://www.seoroi.com/" TargetMode="External"/><Relationship Id="rId67" Type="http://schemas.openxmlformats.org/officeDocument/2006/relationships/hyperlink" Target="http://askbling.com/fblv3" TargetMode="External"/><Relationship Id="rId116" Type="http://schemas.openxmlformats.org/officeDocument/2006/relationships/hyperlink" Target="http://infobusinessuniversity.com/vault/sa/261sales/" TargetMode="External"/><Relationship Id="rId20" Type="http://schemas.openxmlformats.org/officeDocument/2006/relationships/hyperlink" Target="http://www.nextday-copy.com/" TargetMode="External"/><Relationship Id="rId41" Type="http://schemas.openxmlformats.org/officeDocument/2006/relationships/hyperlink" Target="http://www.webworkerdaily.com/" TargetMode="External"/><Relationship Id="rId62" Type="http://schemas.openxmlformats.org/officeDocument/2006/relationships/header" Target="header3.xml"/><Relationship Id="rId83" Type="http://schemas.openxmlformats.org/officeDocument/2006/relationships/image" Target="media/image8.jpeg"/><Relationship Id="rId88" Type="http://schemas.openxmlformats.org/officeDocument/2006/relationships/image" Target="media/image13.jpeg"/><Relationship Id="rId111" Type="http://schemas.openxmlformats.org/officeDocument/2006/relationships/hyperlink" Target="http://infobusinessuniversity.com/vault/sa/235K/" TargetMode="External"/><Relationship Id="rId15" Type="http://schemas.openxmlformats.org/officeDocument/2006/relationships/hyperlink" Target="http://www.marketingmorsels.com/" TargetMode="External"/><Relationship Id="rId36" Type="http://schemas.openxmlformats.org/officeDocument/2006/relationships/hyperlink" Target="http://www.confidentwriting.com/" TargetMode="External"/><Relationship Id="rId57" Type="http://schemas.openxmlformats.org/officeDocument/2006/relationships/hyperlink" Target="http://www.nicky510.com/" TargetMode="External"/><Relationship Id="rId106" Type="http://schemas.openxmlformats.org/officeDocument/2006/relationships/image" Target="media/image16.jpg"/><Relationship Id="rId10" Type="http://schemas.openxmlformats.org/officeDocument/2006/relationships/footer" Target="footer2.xml"/><Relationship Id="rId31" Type="http://schemas.openxmlformats.org/officeDocument/2006/relationships/hyperlink" Target="http://bestavailableplr.com/" TargetMode="External"/><Relationship Id="rId52" Type="http://schemas.openxmlformats.org/officeDocument/2006/relationships/hyperlink" Target="http://lorelle.wordpress.com/" TargetMode="External"/><Relationship Id="rId73" Type="http://schemas.openxmlformats.org/officeDocument/2006/relationships/hyperlink" Target="http://askbling.com/fblv5" TargetMode="External"/><Relationship Id="rId78" Type="http://schemas.openxmlformats.org/officeDocument/2006/relationships/image" Target="media/image6.jpeg"/><Relationship Id="rId94" Type="http://schemas.openxmlformats.org/officeDocument/2006/relationships/hyperlink" Target="http://www.johnchow.com/empower-your-children-to-out-earn-their-professors/" TargetMode="External"/><Relationship Id="rId99" Type="http://schemas.openxmlformats.org/officeDocument/2006/relationships/hyperlink" Target="http://www.barbaraling.com/learnmore/getresponse.php" TargetMode="External"/><Relationship Id="rId101" Type="http://schemas.openxmlformats.org/officeDocument/2006/relationships/hyperlink" Target="http://myleadpages.net/" TargetMode="External"/></Relationships>
</file>

<file path=word/_rels/footer4.xml.rels><?xml version="1.0" encoding="UTF-8" standalone="yes"?>
<Relationships xmlns="http://schemas.openxmlformats.org/package/2006/relationships"><Relationship Id="rId1" Type="http://schemas.openxmlformats.org/officeDocument/2006/relationships/hyperlink" Target="http://askbling.com/imit30" TargetMode="External"/></Relationships>
</file>

<file path=word/_rels/footer6.xml.rels><?xml version="1.0" encoding="UTF-8" standalone="yes"?>
<Relationships xmlns="http://schemas.openxmlformats.org/package/2006/relationships"><Relationship Id="rId1" Type="http://schemas.openxmlformats.org/officeDocument/2006/relationships/hyperlink" Target="http://askbling.com/imit3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267C56-D3F3-473F-BEFD-A2A9903E8A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24</Pages>
  <Words>2356</Words>
  <Characters>11833</Characters>
  <Application>Microsoft Office Word</Application>
  <DocSecurity>0</DocSecurity>
  <Lines>369</Lines>
  <Paragraphs>257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dc:creator>
  <cp:keywords/>
  <dc:description/>
  <cp:lastModifiedBy>Bar</cp:lastModifiedBy>
  <cp:revision>2</cp:revision>
  <dcterms:created xsi:type="dcterms:W3CDTF">2018-10-04T14:53:00Z</dcterms:created>
  <dcterms:modified xsi:type="dcterms:W3CDTF">2018-10-04T14:53:00Z</dcterms:modified>
</cp:coreProperties>
</file>